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37DB4" w14:textId="77777777" w:rsidR="00FC2413" w:rsidRPr="00FC2413" w:rsidRDefault="00FC2413" w:rsidP="00FC2413">
      <w:pPr>
        <w:spacing w:line="220" w:lineRule="exact"/>
        <w:ind w:right="3778"/>
        <w:rPr>
          <w:rFonts w:ascii="Calibri" w:hAnsi="Calibri" w:cs="Calibri"/>
          <w:sz w:val="22"/>
          <w:szCs w:val="22"/>
        </w:rPr>
      </w:pPr>
      <w:r w:rsidRPr="00FC2413">
        <w:rPr>
          <w:rFonts w:ascii="Calibri" w:hAnsi="Calibri" w:cs="Calibri"/>
          <w:sz w:val="22"/>
          <w:szCs w:val="22"/>
        </w:rPr>
        <w:t>Amir Fields</w:t>
      </w:r>
    </w:p>
    <w:p w14:paraId="53754BEF" w14:textId="103287E1" w:rsidR="004E0801" w:rsidRPr="00FC2413" w:rsidRDefault="00FC2413" w:rsidP="00FC2413">
      <w:pPr>
        <w:spacing w:line="220" w:lineRule="exact"/>
        <w:ind w:right="377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35</w:t>
      </w:r>
      <w:r w:rsidRPr="00FC2413">
        <w:rPr>
          <w:rFonts w:asciiTheme="majorHAnsi" w:hAnsiTheme="majorHAnsi"/>
          <w:sz w:val="22"/>
          <w:szCs w:val="22"/>
        </w:rPr>
        <w:t>4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Fa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rc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.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it</w:t>
      </w:r>
      <w:r w:rsidRPr="00FC2413">
        <w:rPr>
          <w:rFonts w:asciiTheme="majorHAnsi" w:hAnsiTheme="majorHAnsi"/>
          <w:sz w:val="22"/>
          <w:szCs w:val="22"/>
        </w:rPr>
        <w:t xml:space="preserve">e </w:t>
      </w:r>
      <w:r w:rsidRPr="00FC2413">
        <w:rPr>
          <w:rFonts w:asciiTheme="majorHAnsi" w:hAnsiTheme="majorHAnsi"/>
          <w:spacing w:val="1"/>
          <w:sz w:val="22"/>
          <w:szCs w:val="22"/>
        </w:rPr>
        <w:t>6</w:t>
      </w:r>
      <w:r w:rsidRPr="00FC2413">
        <w:rPr>
          <w:rFonts w:asciiTheme="majorHAnsi" w:hAnsiTheme="majorHAnsi"/>
          <w:spacing w:val="-1"/>
          <w:sz w:val="22"/>
          <w:szCs w:val="22"/>
        </w:rPr>
        <w:t>H-</w:t>
      </w:r>
      <w:r w:rsidRPr="00FC2413">
        <w:rPr>
          <w:rFonts w:asciiTheme="majorHAnsi" w:hAnsiTheme="majorHAnsi"/>
          <w:spacing w:val="1"/>
          <w:sz w:val="22"/>
          <w:szCs w:val="22"/>
        </w:rPr>
        <w:t>1</w:t>
      </w:r>
      <w:r w:rsidRPr="00FC2413">
        <w:rPr>
          <w:rFonts w:asciiTheme="majorHAnsi" w:hAnsiTheme="majorHAnsi"/>
          <w:spacing w:val="-1"/>
          <w:sz w:val="22"/>
          <w:szCs w:val="22"/>
        </w:rPr>
        <w:t>26</w:t>
      </w:r>
    </w:p>
    <w:p w14:paraId="55EEEE62" w14:textId="59C86C79" w:rsidR="004E0801" w:rsidRPr="00FC2413" w:rsidRDefault="00FC2413" w:rsidP="00FC2413">
      <w:pPr>
        <w:ind w:right="3762"/>
        <w:rPr>
          <w:rFonts w:asciiTheme="majorHAnsi" w:hAnsiTheme="majorHAnsi"/>
          <w:sz w:val="22"/>
          <w:szCs w:val="22"/>
          <w:u w:color="0000FF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z w:val="22"/>
          <w:szCs w:val="22"/>
        </w:rPr>
        <w:t>AF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Ac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my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CO </w:t>
      </w:r>
      <w:r w:rsidRPr="00FC2413">
        <w:rPr>
          <w:rFonts w:asciiTheme="majorHAnsi" w:hAnsiTheme="majorHAnsi"/>
          <w:spacing w:val="1"/>
          <w:sz w:val="22"/>
          <w:szCs w:val="22"/>
        </w:rPr>
        <w:t>8</w:t>
      </w:r>
      <w:r w:rsidRPr="00FC2413">
        <w:rPr>
          <w:rFonts w:asciiTheme="majorHAnsi" w:hAnsiTheme="majorHAnsi"/>
          <w:spacing w:val="-1"/>
          <w:sz w:val="22"/>
          <w:szCs w:val="22"/>
        </w:rPr>
        <w:t>084</w:t>
      </w:r>
      <w:r w:rsidRPr="00FC2413">
        <w:rPr>
          <w:rFonts w:asciiTheme="majorHAnsi" w:hAnsiTheme="majorHAnsi"/>
          <w:spacing w:val="1"/>
          <w:sz w:val="22"/>
          <w:szCs w:val="22"/>
        </w:rPr>
        <w:t>0</w:t>
      </w:r>
      <w:r w:rsidRPr="00FC2413">
        <w:rPr>
          <w:rFonts w:asciiTheme="majorHAnsi" w:hAnsiTheme="majorHAnsi"/>
          <w:spacing w:val="-1"/>
          <w:sz w:val="22"/>
          <w:szCs w:val="22"/>
        </w:rPr>
        <w:t>-5</w:t>
      </w:r>
      <w:r w:rsidRPr="00FC2413">
        <w:rPr>
          <w:rFonts w:asciiTheme="majorHAnsi" w:hAnsiTheme="majorHAnsi"/>
          <w:spacing w:val="1"/>
          <w:sz w:val="22"/>
          <w:szCs w:val="22"/>
        </w:rPr>
        <w:t>0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99 </w:t>
      </w:r>
      <w:r w:rsidRPr="00FC2413">
        <w:rPr>
          <w:rFonts w:asciiTheme="majorHAnsi" w:hAnsiTheme="majorHAnsi"/>
          <w:sz w:val="22"/>
          <w:szCs w:val="22"/>
        </w:rPr>
        <w:t>(</w:t>
      </w:r>
      <w:r w:rsidRPr="00FC2413">
        <w:rPr>
          <w:rFonts w:asciiTheme="majorHAnsi" w:hAnsiTheme="majorHAnsi"/>
          <w:spacing w:val="-1"/>
          <w:sz w:val="22"/>
          <w:szCs w:val="22"/>
        </w:rPr>
        <w:t>71</w:t>
      </w:r>
      <w:r w:rsidRPr="00FC2413">
        <w:rPr>
          <w:rFonts w:asciiTheme="majorHAnsi" w:hAnsiTheme="majorHAnsi"/>
          <w:spacing w:val="1"/>
          <w:sz w:val="22"/>
          <w:szCs w:val="22"/>
        </w:rPr>
        <w:t>9</w:t>
      </w:r>
      <w:r w:rsidRPr="00FC2413">
        <w:rPr>
          <w:rFonts w:asciiTheme="majorHAnsi" w:hAnsiTheme="majorHAnsi"/>
          <w:sz w:val="22"/>
          <w:szCs w:val="22"/>
        </w:rPr>
        <w:t>)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3</w:t>
      </w:r>
      <w:r w:rsidRPr="00FC2413">
        <w:rPr>
          <w:rFonts w:asciiTheme="majorHAnsi" w:hAnsiTheme="majorHAnsi"/>
          <w:spacing w:val="1"/>
          <w:sz w:val="22"/>
          <w:szCs w:val="22"/>
        </w:rPr>
        <w:t>3</w:t>
      </w:r>
      <w:r w:rsidRPr="00FC2413">
        <w:rPr>
          <w:rFonts w:asciiTheme="majorHAnsi" w:hAnsiTheme="majorHAnsi"/>
          <w:spacing w:val="-1"/>
          <w:sz w:val="22"/>
          <w:szCs w:val="22"/>
        </w:rPr>
        <w:t>3</w:t>
      </w:r>
      <w:r w:rsidRPr="00FC2413">
        <w:rPr>
          <w:rFonts w:asciiTheme="majorHAnsi" w:hAnsiTheme="majorHAnsi"/>
          <w:sz w:val="22"/>
          <w:szCs w:val="22"/>
        </w:rPr>
        <w:t>-</w:t>
      </w:r>
      <w:r w:rsidRPr="00FC2413">
        <w:rPr>
          <w:rFonts w:asciiTheme="majorHAnsi" w:hAnsiTheme="majorHAnsi"/>
          <w:spacing w:val="1"/>
          <w:sz w:val="22"/>
          <w:szCs w:val="22"/>
        </w:rPr>
        <w:t>8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259 </w:t>
      </w:r>
      <w:hyperlink r:id="rId5"/>
    </w:p>
    <w:p w14:paraId="78F654DD" w14:textId="4E4337BB" w:rsidR="00FC2413" w:rsidRPr="00FC2413" w:rsidRDefault="00FC2413" w:rsidP="00FC2413">
      <w:pPr>
        <w:ind w:right="3762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  <w:u w:color="0000FF"/>
        </w:rPr>
        <w:t>Amir.fields@gmail.com</w:t>
      </w:r>
    </w:p>
    <w:p w14:paraId="4A3C0848" w14:textId="77777777" w:rsidR="004E0801" w:rsidRPr="00FC2413" w:rsidRDefault="004E0801">
      <w:pPr>
        <w:spacing w:before="9" w:line="180" w:lineRule="exact"/>
        <w:rPr>
          <w:rFonts w:asciiTheme="majorHAnsi" w:hAnsiTheme="majorHAnsi"/>
          <w:sz w:val="22"/>
          <w:szCs w:val="22"/>
        </w:rPr>
      </w:pPr>
    </w:p>
    <w:p w14:paraId="7C169475" w14:textId="77777777" w:rsidR="004E0801" w:rsidRPr="00FC2413" w:rsidRDefault="00FC2413">
      <w:pPr>
        <w:spacing w:before="34"/>
        <w:ind w:left="10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b/>
          <w:sz w:val="22"/>
          <w:szCs w:val="22"/>
        </w:rPr>
        <w:t>TE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AC</w:t>
      </w:r>
      <w:r w:rsidRPr="00FC2413">
        <w:rPr>
          <w:rFonts w:asciiTheme="majorHAnsi" w:hAnsiTheme="majorHAnsi"/>
          <w:b/>
          <w:sz w:val="22"/>
          <w:szCs w:val="22"/>
        </w:rPr>
        <w:t>H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b/>
          <w:sz w:val="22"/>
          <w:szCs w:val="22"/>
        </w:rPr>
        <w:t>G</w:t>
      </w:r>
      <w:r w:rsidRPr="00FC2413">
        <w:rPr>
          <w:rFonts w:asciiTheme="majorHAnsi" w:hAnsiTheme="majorHAnsi"/>
          <w:b/>
          <w:spacing w:val="-2"/>
          <w:sz w:val="22"/>
          <w:szCs w:val="22"/>
        </w:rPr>
        <w:t xml:space="preserve"> E</w:t>
      </w:r>
      <w:r w:rsidRPr="00FC2413">
        <w:rPr>
          <w:rFonts w:asciiTheme="majorHAnsi" w:hAnsiTheme="majorHAnsi"/>
          <w:b/>
          <w:spacing w:val="2"/>
          <w:sz w:val="22"/>
          <w:szCs w:val="22"/>
        </w:rPr>
        <w:t>X</w:t>
      </w:r>
      <w:r w:rsidRPr="00FC2413">
        <w:rPr>
          <w:rFonts w:asciiTheme="majorHAnsi" w:hAnsiTheme="majorHAnsi"/>
          <w:b/>
          <w:sz w:val="22"/>
          <w:szCs w:val="22"/>
        </w:rPr>
        <w:t>PERI</w:t>
      </w:r>
      <w:r w:rsidRPr="00FC2413">
        <w:rPr>
          <w:rFonts w:asciiTheme="majorHAnsi" w:hAnsiTheme="majorHAnsi"/>
          <w:b/>
          <w:spacing w:val="-2"/>
          <w:sz w:val="22"/>
          <w:szCs w:val="22"/>
        </w:rPr>
        <w:t>E</w:t>
      </w:r>
      <w:r w:rsidRPr="00FC2413">
        <w:rPr>
          <w:rFonts w:asciiTheme="majorHAnsi" w:hAnsiTheme="majorHAnsi"/>
          <w:b/>
          <w:sz w:val="22"/>
          <w:szCs w:val="22"/>
        </w:rPr>
        <w:t>N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C</w:t>
      </w:r>
      <w:r w:rsidRPr="00FC2413">
        <w:rPr>
          <w:rFonts w:asciiTheme="majorHAnsi" w:hAnsiTheme="majorHAnsi"/>
          <w:b/>
          <w:sz w:val="22"/>
          <w:szCs w:val="22"/>
        </w:rPr>
        <w:t>E</w:t>
      </w:r>
    </w:p>
    <w:p w14:paraId="094A58B3" w14:textId="77777777" w:rsidR="004E0801" w:rsidRPr="00FC2413" w:rsidRDefault="00FC2413">
      <w:pPr>
        <w:spacing w:before="66"/>
        <w:ind w:left="460" w:right="187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A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ss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i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s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t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a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n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t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 xml:space="preserve"> 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P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r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o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f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ess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o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r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o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f M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a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n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a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g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eme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n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 xml:space="preserve">t, 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D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i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re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c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t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o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r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o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f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C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urr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i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c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ul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um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,</w:t>
      </w:r>
      <w:r w:rsidRPr="00FC2413">
        <w:rPr>
          <w:rFonts w:asciiTheme="majorHAnsi" w:hAnsiTheme="majorHAnsi"/>
          <w:b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-1"/>
          <w:sz w:val="22"/>
          <w:szCs w:val="22"/>
        </w:rPr>
        <w:t>y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CO,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2</w:t>
      </w:r>
      <w:r w:rsidRPr="00FC2413">
        <w:rPr>
          <w:rFonts w:asciiTheme="majorHAnsi" w:hAnsiTheme="majorHAnsi"/>
          <w:spacing w:val="1"/>
          <w:sz w:val="22"/>
          <w:szCs w:val="22"/>
        </w:rPr>
        <w:t>0</w:t>
      </w:r>
      <w:r w:rsidRPr="00FC2413">
        <w:rPr>
          <w:rFonts w:asciiTheme="majorHAnsi" w:hAnsiTheme="majorHAnsi"/>
          <w:spacing w:val="-1"/>
          <w:sz w:val="22"/>
          <w:szCs w:val="22"/>
        </w:rPr>
        <w:t>09</w:t>
      </w:r>
      <w:r w:rsidRPr="00FC2413">
        <w:rPr>
          <w:rFonts w:asciiTheme="majorHAnsi" w:hAnsiTheme="majorHAnsi"/>
          <w:spacing w:val="1"/>
          <w:sz w:val="22"/>
          <w:szCs w:val="22"/>
        </w:rPr>
        <w:t>-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re</w:t>
      </w:r>
      <w:r w:rsidRPr="00FC2413">
        <w:rPr>
          <w:rFonts w:asciiTheme="majorHAnsi" w:hAnsiTheme="majorHAnsi"/>
          <w:sz w:val="22"/>
          <w:szCs w:val="22"/>
        </w:rPr>
        <w:t>se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t C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 xml:space="preserve">ed 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z w:val="22"/>
          <w:szCs w:val="22"/>
        </w:rPr>
        <w:t>er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20</w:t>
      </w:r>
      <w:r w:rsidRPr="00FC2413">
        <w:rPr>
          <w:rFonts w:asciiTheme="majorHAnsi" w:hAnsiTheme="majorHAnsi"/>
          <w:sz w:val="22"/>
          <w:szCs w:val="22"/>
        </w:rPr>
        <w:t>0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asses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>nu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ll</w:t>
      </w:r>
      <w:r w:rsidRPr="00FC2413">
        <w:rPr>
          <w:rFonts w:asciiTheme="majorHAnsi" w:hAnsiTheme="majorHAnsi"/>
          <w:sz w:val="22"/>
          <w:szCs w:val="22"/>
        </w:rPr>
        <w:t xml:space="preserve">y 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3</w:t>
      </w:r>
      <w:r w:rsidRPr="00FC2413">
        <w:rPr>
          <w:rFonts w:asciiTheme="majorHAnsi" w:hAnsiTheme="majorHAnsi"/>
          <w:sz w:val="22"/>
          <w:szCs w:val="22"/>
        </w:rPr>
        <w:t>5 fac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lt</w:t>
      </w:r>
      <w:r w:rsidRPr="00FC2413">
        <w:rPr>
          <w:rFonts w:asciiTheme="majorHAnsi" w:hAnsiTheme="majorHAnsi"/>
          <w:sz w:val="22"/>
          <w:szCs w:val="22"/>
        </w:rPr>
        <w:t>y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b</w:t>
      </w:r>
      <w:r w:rsidRPr="00FC2413">
        <w:rPr>
          <w:rFonts w:asciiTheme="majorHAnsi" w:hAnsiTheme="majorHAnsi"/>
          <w:sz w:val="22"/>
          <w:szCs w:val="22"/>
        </w:rPr>
        <w:t>ers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d 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z w:val="22"/>
          <w:szCs w:val="22"/>
        </w:rPr>
        <w:t>er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6</w:t>
      </w:r>
      <w:r w:rsidRPr="00FC2413">
        <w:rPr>
          <w:rFonts w:asciiTheme="majorHAnsi" w:hAnsiTheme="majorHAnsi"/>
          <w:spacing w:val="1"/>
          <w:sz w:val="22"/>
          <w:szCs w:val="22"/>
        </w:rPr>
        <w:t>0</w:t>
      </w:r>
      <w:r w:rsidRPr="00FC2413">
        <w:rPr>
          <w:rFonts w:asciiTheme="majorHAnsi" w:hAnsiTheme="majorHAnsi"/>
          <w:sz w:val="22"/>
          <w:szCs w:val="22"/>
        </w:rPr>
        <w:t>0 ca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s;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ev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pacing w:val="1"/>
          <w:sz w:val="22"/>
          <w:szCs w:val="22"/>
        </w:rPr>
        <w:t>op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2"/>
          <w:sz w:val="22"/>
          <w:szCs w:val="22"/>
        </w:rPr>
        <w:t>l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m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ad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c</w:t>
      </w:r>
      <w:r w:rsidRPr="00FC2413">
        <w:rPr>
          <w:rFonts w:asciiTheme="majorHAnsi" w:hAnsiTheme="majorHAnsi"/>
          <w:sz w:val="22"/>
          <w:szCs w:val="22"/>
        </w:rPr>
        <w:t xml:space="preserve">ed </w:t>
      </w:r>
      <w:r w:rsidRPr="00FC2413">
        <w:rPr>
          <w:rFonts w:asciiTheme="majorHAnsi" w:hAnsiTheme="majorHAnsi"/>
          <w:spacing w:val="-1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t c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rses;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ro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as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m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tio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1</w:t>
      </w:r>
      <w:r w:rsidRPr="00FC2413">
        <w:rPr>
          <w:rFonts w:asciiTheme="majorHAnsi" w:hAnsiTheme="majorHAnsi"/>
          <w:sz w:val="22"/>
          <w:szCs w:val="22"/>
        </w:rPr>
        <w:t>2 sec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pacing w:val="1"/>
          <w:sz w:val="22"/>
          <w:szCs w:val="22"/>
        </w:rPr>
        <w:t>on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ad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 xml:space="preserve">s 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z w:val="22"/>
          <w:szCs w:val="22"/>
        </w:rPr>
        <w:t>er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5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se</w:t>
      </w:r>
      <w:r w:rsidRPr="00FC2413">
        <w:rPr>
          <w:rFonts w:asciiTheme="majorHAnsi" w:hAnsiTheme="majorHAnsi"/>
          <w:spacing w:val="-1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ers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 xml:space="preserve">n 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l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ip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 xml:space="preserve">e </w:t>
      </w:r>
      <w:r w:rsidRPr="00FC2413">
        <w:rPr>
          <w:rFonts w:asciiTheme="majorHAnsi" w:hAnsiTheme="majorHAnsi"/>
          <w:spacing w:val="-1"/>
          <w:sz w:val="22"/>
          <w:szCs w:val="22"/>
        </w:rPr>
        <w:t>up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er-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z w:val="22"/>
          <w:szCs w:val="22"/>
        </w:rPr>
        <w:t>el c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rses;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ro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id</w:t>
      </w:r>
      <w:r w:rsidRPr="00FC2413">
        <w:rPr>
          <w:rFonts w:asciiTheme="majorHAnsi" w:hAnsiTheme="majorHAnsi"/>
          <w:sz w:val="22"/>
          <w:szCs w:val="22"/>
        </w:rPr>
        <w:t>ed 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 xml:space="preserve">d 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ro</w:t>
      </w:r>
      <w:r w:rsidRPr="00FC2413">
        <w:rPr>
          <w:rFonts w:asciiTheme="majorHAnsi" w:hAnsiTheme="majorHAnsi"/>
          <w:sz w:val="22"/>
          <w:szCs w:val="22"/>
        </w:rPr>
        <w:t>fess</w:t>
      </w:r>
      <w:r w:rsidRPr="00FC2413">
        <w:rPr>
          <w:rFonts w:asciiTheme="majorHAnsi" w:hAnsiTheme="majorHAnsi"/>
          <w:spacing w:val="-1"/>
          <w:sz w:val="22"/>
          <w:szCs w:val="22"/>
        </w:rPr>
        <w:t>io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al 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3</w:t>
      </w:r>
      <w:r w:rsidRPr="00FC2413">
        <w:rPr>
          <w:rFonts w:asciiTheme="majorHAnsi" w:hAnsiTheme="majorHAnsi"/>
          <w:sz w:val="22"/>
          <w:szCs w:val="22"/>
        </w:rPr>
        <w:t>0 ca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ts</w:t>
      </w:r>
      <w:r w:rsidRPr="00FC2413">
        <w:rPr>
          <w:rFonts w:asciiTheme="majorHAnsi" w:hAnsiTheme="majorHAnsi"/>
          <w:sz w:val="22"/>
          <w:szCs w:val="22"/>
        </w:rPr>
        <w:t>.</w:t>
      </w:r>
    </w:p>
    <w:p w14:paraId="043978D0" w14:textId="77777777" w:rsidR="004E0801" w:rsidRPr="00FC2413" w:rsidRDefault="00FC2413">
      <w:pPr>
        <w:spacing w:before="68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b/>
          <w:sz w:val="22"/>
          <w:szCs w:val="22"/>
          <w:u w:color="000000"/>
        </w:rPr>
        <w:t>D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i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a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m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o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nd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S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t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ar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T-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52A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 xml:space="preserve"> 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I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n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str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u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ct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o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r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P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il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o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t</w:t>
      </w:r>
      <w:r w:rsidRPr="00FC2413">
        <w:rPr>
          <w:rFonts w:asciiTheme="majorHAnsi" w:hAnsiTheme="majorHAnsi"/>
          <w:b/>
          <w:sz w:val="22"/>
          <w:szCs w:val="22"/>
        </w:rPr>
        <w:t xml:space="preserve">, 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-1"/>
          <w:sz w:val="22"/>
          <w:szCs w:val="22"/>
        </w:rPr>
        <w:t>y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200</w:t>
      </w:r>
      <w:r w:rsidRPr="00FC2413">
        <w:rPr>
          <w:rFonts w:asciiTheme="majorHAnsi" w:hAnsiTheme="majorHAnsi"/>
          <w:spacing w:val="1"/>
          <w:sz w:val="22"/>
          <w:szCs w:val="22"/>
        </w:rPr>
        <w:t>8</w:t>
      </w:r>
      <w:r w:rsidRPr="00FC2413">
        <w:rPr>
          <w:rFonts w:asciiTheme="majorHAnsi" w:hAnsiTheme="majorHAnsi"/>
          <w:sz w:val="22"/>
          <w:szCs w:val="22"/>
        </w:rPr>
        <w:t>-</w:t>
      </w:r>
      <w:r w:rsidRPr="00FC2413">
        <w:rPr>
          <w:rFonts w:asciiTheme="majorHAnsi" w:hAnsiTheme="majorHAnsi"/>
          <w:spacing w:val="-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res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t</w:t>
      </w:r>
    </w:p>
    <w:p w14:paraId="2BDC765E" w14:textId="77777777" w:rsidR="004E0801" w:rsidRPr="00FC2413" w:rsidRDefault="00FC2413">
      <w:pPr>
        <w:spacing w:before="2" w:line="220" w:lineRule="exact"/>
        <w:ind w:left="460" w:right="78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Per</w:t>
      </w:r>
      <w:r w:rsidRPr="00FC2413">
        <w:rPr>
          <w:rFonts w:asciiTheme="majorHAnsi" w:hAnsiTheme="majorHAnsi"/>
          <w:spacing w:val="-1"/>
          <w:sz w:val="22"/>
          <w:szCs w:val="22"/>
        </w:rPr>
        <w:t>fo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d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 xml:space="preserve">es 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 s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ng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pacing w:val="1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-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ng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on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ta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A-</w:t>
      </w:r>
      <w:r w:rsidRPr="00FC2413">
        <w:rPr>
          <w:rFonts w:asciiTheme="majorHAnsi" w:hAnsiTheme="majorHAnsi"/>
          <w:spacing w:val="-1"/>
          <w:sz w:val="22"/>
          <w:szCs w:val="22"/>
        </w:rPr>
        <w:t>4</w:t>
      </w:r>
      <w:r w:rsidRPr="00FC2413">
        <w:rPr>
          <w:rFonts w:asciiTheme="majorHAnsi" w:hAnsiTheme="majorHAnsi"/>
          <w:sz w:val="22"/>
          <w:szCs w:val="22"/>
        </w:rPr>
        <w:t>0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er 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c</w:t>
      </w:r>
      <w:r w:rsidRPr="00FC2413">
        <w:rPr>
          <w:rFonts w:asciiTheme="majorHAnsi" w:hAnsiTheme="majorHAnsi"/>
          <w:sz w:val="22"/>
          <w:szCs w:val="22"/>
        </w:rPr>
        <w:t>raft;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ro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o seas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ed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 xml:space="preserve">s 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we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l as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y ca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bo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h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d 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t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th</w:t>
      </w:r>
      <w:r w:rsidRPr="00FC2413">
        <w:rPr>
          <w:rFonts w:asciiTheme="majorHAnsi" w:hAnsiTheme="majorHAnsi"/>
          <w:sz w:val="22"/>
          <w:szCs w:val="22"/>
        </w:rPr>
        <w:t>e c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kp</w:t>
      </w:r>
      <w:r w:rsidRPr="00FC2413">
        <w:rPr>
          <w:rFonts w:asciiTheme="majorHAnsi" w:hAnsiTheme="majorHAnsi"/>
          <w:spacing w:val="-1"/>
          <w:sz w:val="22"/>
          <w:szCs w:val="22"/>
        </w:rPr>
        <w:t>it</w:t>
      </w:r>
      <w:r w:rsidRPr="00FC2413">
        <w:rPr>
          <w:rFonts w:asciiTheme="majorHAnsi" w:hAnsiTheme="majorHAnsi"/>
          <w:sz w:val="22"/>
          <w:szCs w:val="22"/>
        </w:rPr>
        <w:t>.</w:t>
      </w:r>
    </w:p>
    <w:p w14:paraId="43B5AD78" w14:textId="77777777" w:rsidR="004E0801" w:rsidRPr="00FC2413" w:rsidRDefault="00FC2413">
      <w:pPr>
        <w:spacing w:before="66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C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ess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n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a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 xml:space="preserve"> </w:t>
      </w:r>
      <w:r w:rsidRPr="00FC2413">
        <w:rPr>
          <w:rFonts w:asciiTheme="majorHAnsi" w:hAnsiTheme="majorHAnsi"/>
          <w:b/>
          <w:spacing w:val="-2"/>
          <w:sz w:val="22"/>
          <w:szCs w:val="22"/>
          <w:u w:color="000000"/>
        </w:rPr>
        <w:t>T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-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3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7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B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Inst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r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uc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t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o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r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P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il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o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t</w:t>
      </w:r>
      <w:r w:rsidRPr="00FC2413">
        <w:rPr>
          <w:rFonts w:asciiTheme="majorHAnsi" w:hAnsiTheme="majorHAnsi"/>
          <w:b/>
          <w:sz w:val="22"/>
          <w:szCs w:val="22"/>
        </w:rPr>
        <w:t>,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L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g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1"/>
          <w:sz w:val="22"/>
          <w:szCs w:val="22"/>
        </w:rPr>
        <w:t>li</w:t>
      </w:r>
      <w:r w:rsidRPr="00FC2413">
        <w:rPr>
          <w:rFonts w:asciiTheme="majorHAnsi" w:hAnsiTheme="majorHAnsi"/>
          <w:sz w:val="22"/>
          <w:szCs w:val="22"/>
        </w:rPr>
        <w:t xml:space="preserve">n </w:t>
      </w:r>
      <w:r w:rsidRPr="00FC2413">
        <w:rPr>
          <w:rFonts w:asciiTheme="majorHAnsi" w:hAnsiTheme="majorHAnsi"/>
          <w:spacing w:val="-1"/>
          <w:sz w:val="22"/>
          <w:szCs w:val="22"/>
        </w:rPr>
        <w:t>Ai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 Bas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X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20</w:t>
      </w:r>
      <w:r w:rsidRPr="00FC2413">
        <w:rPr>
          <w:rFonts w:asciiTheme="majorHAnsi" w:hAnsiTheme="majorHAnsi"/>
          <w:spacing w:val="1"/>
          <w:sz w:val="22"/>
          <w:szCs w:val="22"/>
        </w:rPr>
        <w:t>0</w:t>
      </w:r>
      <w:r w:rsidRPr="00FC2413">
        <w:rPr>
          <w:rFonts w:asciiTheme="majorHAnsi" w:hAnsiTheme="majorHAnsi"/>
          <w:spacing w:val="-1"/>
          <w:sz w:val="22"/>
          <w:szCs w:val="22"/>
        </w:rPr>
        <w:t>0</w:t>
      </w:r>
      <w:r w:rsidRPr="00FC2413">
        <w:rPr>
          <w:rFonts w:asciiTheme="majorHAnsi" w:hAnsiTheme="majorHAnsi"/>
          <w:sz w:val="22"/>
          <w:szCs w:val="22"/>
        </w:rPr>
        <w:t>-</w:t>
      </w:r>
      <w:r w:rsidRPr="00FC2413">
        <w:rPr>
          <w:rFonts w:asciiTheme="majorHAnsi" w:hAnsiTheme="majorHAnsi"/>
          <w:spacing w:val="-1"/>
          <w:sz w:val="22"/>
          <w:szCs w:val="22"/>
        </w:rPr>
        <w:t>2003</w:t>
      </w:r>
    </w:p>
    <w:p w14:paraId="2BCCACB6" w14:textId="77777777" w:rsidR="004E0801" w:rsidRPr="00FC2413" w:rsidRDefault="00FC2413">
      <w:pPr>
        <w:ind w:left="460" w:right="504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Per</w:t>
      </w:r>
      <w:r w:rsidRPr="00FC2413">
        <w:rPr>
          <w:rFonts w:asciiTheme="majorHAnsi" w:hAnsiTheme="majorHAnsi"/>
          <w:spacing w:val="-1"/>
          <w:sz w:val="22"/>
          <w:szCs w:val="22"/>
        </w:rPr>
        <w:t>fo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d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es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at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Ai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 xml:space="preserve">’s 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 xml:space="preserve">st 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ra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in</w:t>
      </w:r>
      <w:r w:rsidRPr="00FC2413">
        <w:rPr>
          <w:rFonts w:asciiTheme="majorHAnsi" w:hAnsiTheme="majorHAnsi"/>
          <w:sz w:val="22"/>
          <w:szCs w:val="22"/>
        </w:rPr>
        <w:t xml:space="preserve">g </w:t>
      </w:r>
      <w:r w:rsidRPr="00FC2413">
        <w:rPr>
          <w:rFonts w:asciiTheme="majorHAnsi" w:hAnsiTheme="majorHAnsi"/>
          <w:spacing w:val="1"/>
          <w:sz w:val="22"/>
          <w:szCs w:val="22"/>
        </w:rPr>
        <w:t>b</w:t>
      </w:r>
      <w:r w:rsidRPr="00FC2413">
        <w:rPr>
          <w:rFonts w:asciiTheme="majorHAnsi" w:hAnsiTheme="majorHAnsi"/>
          <w:sz w:val="22"/>
          <w:szCs w:val="22"/>
        </w:rPr>
        <w:t>ase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 xml:space="preserve">n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rce’s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p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 xml:space="preserve">ary </w:t>
      </w:r>
      <w:r w:rsidRPr="00FC2413">
        <w:rPr>
          <w:rFonts w:asciiTheme="majorHAnsi" w:hAnsiTheme="majorHAnsi"/>
          <w:spacing w:val="1"/>
          <w:sz w:val="22"/>
          <w:szCs w:val="22"/>
        </w:rPr>
        <w:t>j</w:t>
      </w:r>
      <w:r w:rsidRPr="00FC2413">
        <w:rPr>
          <w:rFonts w:asciiTheme="majorHAnsi" w:hAnsiTheme="majorHAnsi"/>
          <w:sz w:val="22"/>
          <w:szCs w:val="22"/>
        </w:rPr>
        <w:t xml:space="preserve">et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er; 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ro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 xml:space="preserve">d </w:t>
      </w:r>
      <w:r w:rsidRPr="00FC2413">
        <w:rPr>
          <w:rFonts w:asciiTheme="majorHAnsi" w:hAnsiTheme="majorHAnsi"/>
          <w:spacing w:val="1"/>
          <w:sz w:val="22"/>
          <w:szCs w:val="22"/>
        </w:rPr>
        <w:t>bo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h c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assr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m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n a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d f</w:t>
      </w:r>
      <w:r w:rsidRPr="00FC2413">
        <w:rPr>
          <w:rFonts w:asciiTheme="majorHAnsi" w:hAnsiTheme="majorHAnsi"/>
          <w:spacing w:val="-1"/>
          <w:sz w:val="22"/>
          <w:szCs w:val="22"/>
        </w:rPr>
        <w:t>lig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tr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tio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l a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ec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lyi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g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lu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 xml:space="preserve">e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ff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tt</w:t>
      </w:r>
      <w:r w:rsidRPr="00FC2413">
        <w:rPr>
          <w:rFonts w:asciiTheme="majorHAnsi" w:hAnsiTheme="majorHAnsi"/>
          <w:sz w:val="22"/>
          <w:szCs w:val="22"/>
        </w:rPr>
        <w:t>er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/l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in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z w:val="22"/>
          <w:szCs w:val="22"/>
        </w:rPr>
        <w:t>, aer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b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z w:val="22"/>
          <w:szCs w:val="22"/>
        </w:rPr>
        <w:t>c f</w:t>
      </w:r>
      <w:r w:rsidRPr="00FC2413">
        <w:rPr>
          <w:rFonts w:asciiTheme="majorHAnsi" w:hAnsiTheme="majorHAnsi"/>
          <w:spacing w:val="-1"/>
          <w:sz w:val="22"/>
          <w:szCs w:val="22"/>
        </w:rPr>
        <w:t>lig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ra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in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t f</w:t>
      </w:r>
      <w:r w:rsidRPr="00FC2413">
        <w:rPr>
          <w:rFonts w:asciiTheme="majorHAnsi" w:hAnsiTheme="majorHAnsi"/>
          <w:spacing w:val="-1"/>
          <w:sz w:val="22"/>
          <w:szCs w:val="22"/>
        </w:rPr>
        <w:t>lyi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t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n </w:t>
      </w:r>
      <w:r w:rsidRPr="00FC2413">
        <w:rPr>
          <w:rFonts w:asciiTheme="majorHAnsi" w:hAnsiTheme="majorHAnsi"/>
          <w:spacing w:val="-1"/>
          <w:sz w:val="22"/>
          <w:szCs w:val="22"/>
        </w:rPr>
        <w:t>flyi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g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d </w:t>
      </w:r>
      <w:r w:rsidRPr="00FC2413">
        <w:rPr>
          <w:rFonts w:asciiTheme="majorHAnsi" w:hAnsiTheme="majorHAnsi"/>
          <w:spacing w:val="-1"/>
          <w:sz w:val="22"/>
          <w:szCs w:val="22"/>
        </w:rPr>
        <w:t>b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 xml:space="preserve">h 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ay a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d 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ig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c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ss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ou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4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ry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tio</w:t>
      </w:r>
      <w:r w:rsidRPr="00FC2413">
        <w:rPr>
          <w:rFonts w:asciiTheme="majorHAnsi" w:hAnsiTheme="majorHAnsi"/>
          <w:spacing w:val="1"/>
          <w:sz w:val="22"/>
          <w:szCs w:val="22"/>
        </w:rPr>
        <w:t>n.</w:t>
      </w:r>
    </w:p>
    <w:p w14:paraId="660A8CF8" w14:textId="77777777" w:rsidR="004E0801" w:rsidRPr="00FC2413" w:rsidRDefault="00FC2413">
      <w:pPr>
        <w:spacing w:before="68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b/>
          <w:sz w:val="22"/>
          <w:szCs w:val="22"/>
          <w:u w:color="000000"/>
        </w:rPr>
        <w:t>Sch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w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e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i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t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z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 xml:space="preserve">er 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2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-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33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 xml:space="preserve"> 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In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s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tru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c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t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or</w:t>
      </w:r>
      <w:r w:rsidRPr="00FC2413">
        <w:rPr>
          <w:rFonts w:asciiTheme="majorHAnsi" w:hAnsiTheme="majorHAnsi"/>
          <w:b/>
          <w:spacing w:val="-3"/>
          <w:sz w:val="22"/>
          <w:szCs w:val="22"/>
          <w:u w:color="000000"/>
        </w:rPr>
        <w:t xml:space="preserve"> 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P</w:t>
      </w:r>
      <w:r w:rsidRPr="00FC2413">
        <w:rPr>
          <w:rFonts w:asciiTheme="majorHAnsi" w:hAnsiTheme="majorHAnsi"/>
          <w:b/>
          <w:spacing w:val="-1"/>
          <w:sz w:val="22"/>
          <w:szCs w:val="22"/>
          <w:u w:color="000000"/>
        </w:rPr>
        <w:t>il</w:t>
      </w:r>
      <w:r w:rsidRPr="00FC2413">
        <w:rPr>
          <w:rFonts w:asciiTheme="majorHAnsi" w:hAnsiTheme="majorHAnsi"/>
          <w:b/>
          <w:spacing w:val="1"/>
          <w:sz w:val="22"/>
          <w:szCs w:val="22"/>
          <w:u w:color="000000"/>
        </w:rPr>
        <w:t>o</w:t>
      </w:r>
      <w:r w:rsidRPr="00FC2413">
        <w:rPr>
          <w:rFonts w:asciiTheme="majorHAnsi" w:hAnsiTheme="majorHAnsi"/>
          <w:b/>
          <w:sz w:val="22"/>
          <w:szCs w:val="22"/>
          <w:u w:color="000000"/>
        </w:rPr>
        <w:t>t</w:t>
      </w:r>
      <w:r w:rsidRPr="00FC2413">
        <w:rPr>
          <w:rFonts w:asciiTheme="majorHAnsi" w:hAnsiTheme="majorHAnsi"/>
          <w:b/>
          <w:sz w:val="22"/>
          <w:szCs w:val="22"/>
        </w:rPr>
        <w:t>,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z w:val="22"/>
          <w:szCs w:val="22"/>
        </w:rPr>
        <w:t>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Aca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-1"/>
          <w:sz w:val="22"/>
          <w:szCs w:val="22"/>
        </w:rPr>
        <w:t>y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CO,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19</w:t>
      </w:r>
      <w:r w:rsidRPr="00FC2413">
        <w:rPr>
          <w:rFonts w:asciiTheme="majorHAnsi" w:hAnsiTheme="majorHAnsi"/>
          <w:spacing w:val="1"/>
          <w:sz w:val="22"/>
          <w:szCs w:val="22"/>
        </w:rPr>
        <w:t>9</w:t>
      </w:r>
      <w:r w:rsidRPr="00FC2413">
        <w:rPr>
          <w:rFonts w:asciiTheme="majorHAnsi" w:hAnsiTheme="majorHAnsi"/>
          <w:sz w:val="22"/>
          <w:szCs w:val="22"/>
        </w:rPr>
        <w:t>5-</w:t>
      </w:r>
      <w:r w:rsidRPr="00FC2413">
        <w:rPr>
          <w:rFonts w:asciiTheme="majorHAnsi" w:hAnsiTheme="majorHAnsi"/>
          <w:spacing w:val="-1"/>
          <w:sz w:val="22"/>
          <w:szCs w:val="22"/>
        </w:rPr>
        <w:t>1</w:t>
      </w:r>
      <w:r w:rsidRPr="00FC2413">
        <w:rPr>
          <w:rFonts w:asciiTheme="majorHAnsi" w:hAnsiTheme="majorHAnsi"/>
          <w:spacing w:val="1"/>
          <w:sz w:val="22"/>
          <w:szCs w:val="22"/>
        </w:rPr>
        <w:t>9</w:t>
      </w:r>
      <w:r w:rsidRPr="00FC2413">
        <w:rPr>
          <w:rFonts w:asciiTheme="majorHAnsi" w:hAnsiTheme="majorHAnsi"/>
          <w:spacing w:val="-1"/>
          <w:sz w:val="22"/>
          <w:szCs w:val="22"/>
        </w:rPr>
        <w:t>98</w:t>
      </w:r>
    </w:p>
    <w:p w14:paraId="3DCEF18B" w14:textId="77777777" w:rsidR="004E0801" w:rsidRPr="00FC2413" w:rsidRDefault="00FC2413">
      <w:pPr>
        <w:ind w:left="460" w:right="71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Per</w:t>
      </w:r>
      <w:r w:rsidRPr="00FC2413">
        <w:rPr>
          <w:rFonts w:asciiTheme="majorHAnsi" w:hAnsiTheme="majorHAnsi"/>
          <w:spacing w:val="-1"/>
          <w:sz w:val="22"/>
          <w:szCs w:val="22"/>
        </w:rPr>
        <w:t>fo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d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 xml:space="preserve">es 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Ai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emy</w:t>
      </w:r>
      <w:r w:rsidRPr="00FC2413">
        <w:rPr>
          <w:rFonts w:asciiTheme="majorHAnsi" w:hAnsiTheme="majorHAnsi"/>
          <w:sz w:val="22"/>
          <w:szCs w:val="22"/>
        </w:rPr>
        <w:t>’s S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 xml:space="preserve">l </w:t>
      </w:r>
      <w:r w:rsidRPr="00FC2413">
        <w:rPr>
          <w:rFonts w:asciiTheme="majorHAnsi" w:hAnsiTheme="majorHAnsi"/>
          <w:spacing w:val="-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ra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 xml:space="preserve">; 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d f</w:t>
      </w:r>
      <w:r w:rsidRPr="00FC2413">
        <w:rPr>
          <w:rFonts w:asciiTheme="majorHAnsi" w:hAnsiTheme="majorHAnsi"/>
          <w:spacing w:val="-1"/>
          <w:sz w:val="22"/>
          <w:szCs w:val="22"/>
        </w:rPr>
        <w:t>li</w:t>
      </w:r>
      <w:r w:rsidRPr="00FC2413">
        <w:rPr>
          <w:rFonts w:asciiTheme="majorHAnsi" w:hAnsiTheme="majorHAnsi"/>
          <w:spacing w:val="1"/>
          <w:sz w:val="22"/>
          <w:szCs w:val="22"/>
        </w:rPr>
        <w:t>ght</w:t>
      </w:r>
      <w:r w:rsidRPr="00FC2413">
        <w:rPr>
          <w:rFonts w:asciiTheme="majorHAnsi" w:hAnsiTheme="majorHAnsi"/>
          <w:sz w:val="22"/>
          <w:szCs w:val="22"/>
        </w:rPr>
        <w:t>-</w:t>
      </w:r>
      <w:r w:rsidRPr="00FC2413">
        <w:rPr>
          <w:rFonts w:asciiTheme="majorHAnsi" w:hAnsiTheme="majorHAnsi"/>
          <w:spacing w:val="-1"/>
          <w:sz w:val="22"/>
          <w:szCs w:val="22"/>
        </w:rPr>
        <w:t>li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e a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d sa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e c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k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cti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o 5 se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 xml:space="preserve">ers 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w</w:t>
      </w:r>
      <w:r w:rsidRPr="00FC2413">
        <w:rPr>
          <w:rFonts w:asciiTheme="majorHAnsi" w:hAnsiTheme="majorHAnsi"/>
          <w:spacing w:val="-1"/>
          <w:sz w:val="22"/>
          <w:szCs w:val="22"/>
        </w:rPr>
        <w:t>it</w:t>
      </w:r>
      <w:r w:rsidRPr="00FC2413">
        <w:rPr>
          <w:rFonts w:asciiTheme="majorHAnsi" w:hAnsiTheme="majorHAnsi"/>
          <w:sz w:val="22"/>
          <w:szCs w:val="22"/>
        </w:rPr>
        <w:t>h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o</w:t>
      </w:r>
      <w:r w:rsidRPr="00FC2413">
        <w:rPr>
          <w:rFonts w:asciiTheme="majorHAnsi" w:hAnsiTheme="majorHAnsi"/>
          <w:sz w:val="22"/>
          <w:szCs w:val="22"/>
        </w:rPr>
        <w:t>n ae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-</w:t>
      </w:r>
      <w:r w:rsidRPr="00FC2413">
        <w:rPr>
          <w:rFonts w:asciiTheme="majorHAnsi" w:hAnsiTheme="majorHAnsi"/>
          <w:spacing w:val="-1"/>
          <w:sz w:val="22"/>
          <w:szCs w:val="22"/>
        </w:rPr>
        <w:t>to</w:t>
      </w:r>
      <w:r w:rsidRPr="00FC2413">
        <w:rPr>
          <w:rFonts w:asciiTheme="majorHAnsi" w:hAnsiTheme="majorHAnsi"/>
          <w:spacing w:val="1"/>
          <w:sz w:val="22"/>
          <w:szCs w:val="22"/>
        </w:rPr>
        <w:t>w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p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-1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ary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uv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in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ff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er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s </w:t>
      </w:r>
      <w:r w:rsidRPr="00FC2413">
        <w:rPr>
          <w:rFonts w:asciiTheme="majorHAnsi" w:hAnsiTheme="majorHAnsi"/>
          <w:spacing w:val="-1"/>
          <w:sz w:val="22"/>
          <w:szCs w:val="22"/>
        </w:rPr>
        <w:t>an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.</w:t>
      </w:r>
    </w:p>
    <w:p w14:paraId="4715271B" w14:textId="77777777" w:rsidR="004E0801" w:rsidRPr="00FC2413" w:rsidRDefault="004E0801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118A06D6" w14:textId="77777777" w:rsidR="004E0801" w:rsidRPr="00FC2413" w:rsidRDefault="00FC2413">
      <w:pPr>
        <w:ind w:left="10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b/>
          <w:sz w:val="22"/>
          <w:szCs w:val="22"/>
        </w:rPr>
        <w:t>FL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Y</w:t>
      </w:r>
      <w:r w:rsidRPr="00FC2413">
        <w:rPr>
          <w:rFonts w:asciiTheme="majorHAnsi" w:hAnsiTheme="majorHAnsi"/>
          <w:b/>
          <w:sz w:val="22"/>
          <w:szCs w:val="22"/>
        </w:rPr>
        <w:t>I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b/>
          <w:sz w:val="22"/>
          <w:szCs w:val="22"/>
        </w:rPr>
        <w:t xml:space="preserve">G </w:t>
      </w:r>
      <w:r w:rsidRPr="00FC2413">
        <w:rPr>
          <w:rFonts w:asciiTheme="majorHAnsi" w:hAnsiTheme="majorHAnsi"/>
          <w:b/>
          <w:spacing w:val="-3"/>
          <w:sz w:val="22"/>
          <w:szCs w:val="22"/>
        </w:rPr>
        <w:t>E</w:t>
      </w:r>
      <w:r w:rsidRPr="00FC2413">
        <w:rPr>
          <w:rFonts w:asciiTheme="majorHAnsi" w:hAnsiTheme="majorHAnsi"/>
          <w:b/>
          <w:spacing w:val="2"/>
          <w:sz w:val="22"/>
          <w:szCs w:val="22"/>
        </w:rPr>
        <w:t>X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P</w:t>
      </w:r>
      <w:r w:rsidRPr="00FC2413">
        <w:rPr>
          <w:rFonts w:asciiTheme="majorHAnsi" w:hAnsiTheme="majorHAnsi"/>
          <w:b/>
          <w:sz w:val="22"/>
          <w:szCs w:val="22"/>
        </w:rPr>
        <w:t>E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R</w:t>
      </w:r>
      <w:r w:rsidRPr="00FC2413">
        <w:rPr>
          <w:rFonts w:asciiTheme="majorHAnsi" w:hAnsiTheme="majorHAnsi"/>
          <w:b/>
          <w:sz w:val="22"/>
          <w:szCs w:val="22"/>
        </w:rPr>
        <w:t>IE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C</w:t>
      </w:r>
      <w:r w:rsidRPr="00FC2413">
        <w:rPr>
          <w:rFonts w:asciiTheme="majorHAnsi" w:hAnsiTheme="majorHAnsi"/>
          <w:b/>
          <w:sz w:val="22"/>
          <w:szCs w:val="22"/>
        </w:rPr>
        <w:t>E</w:t>
      </w:r>
    </w:p>
    <w:p w14:paraId="7734F2EA" w14:textId="77777777" w:rsidR="004E0801" w:rsidRPr="00FC2413" w:rsidRDefault="00FC2413">
      <w:pPr>
        <w:spacing w:before="66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>9 –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res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t    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1</w:t>
      </w:r>
      <w:r w:rsidRPr="00FC2413">
        <w:rPr>
          <w:rFonts w:asciiTheme="majorHAnsi" w:hAnsiTheme="majorHAnsi"/>
          <w:spacing w:val="-1"/>
          <w:sz w:val="22"/>
          <w:szCs w:val="22"/>
        </w:rPr>
        <w:t>6</w:t>
      </w:r>
      <w:r w:rsidRPr="00FC2413">
        <w:rPr>
          <w:rFonts w:asciiTheme="majorHAnsi" w:hAnsiTheme="majorHAnsi"/>
          <w:sz w:val="22"/>
          <w:szCs w:val="22"/>
        </w:rPr>
        <w:t>0 F</w:t>
      </w:r>
      <w:r w:rsidRPr="00FC2413">
        <w:rPr>
          <w:rFonts w:asciiTheme="majorHAnsi" w:hAnsiTheme="majorHAnsi"/>
          <w:spacing w:val="-1"/>
          <w:sz w:val="22"/>
          <w:szCs w:val="22"/>
        </w:rPr>
        <w:t>li</w:t>
      </w:r>
      <w:r w:rsidRPr="00FC2413">
        <w:rPr>
          <w:rFonts w:asciiTheme="majorHAnsi" w:hAnsiTheme="majorHAnsi"/>
          <w:spacing w:val="1"/>
          <w:sz w:val="22"/>
          <w:szCs w:val="22"/>
        </w:rPr>
        <w:t>gh</w:t>
      </w:r>
      <w:r w:rsidRPr="00FC2413">
        <w:rPr>
          <w:rFonts w:asciiTheme="majorHAnsi" w:hAnsiTheme="majorHAnsi"/>
          <w:sz w:val="22"/>
          <w:szCs w:val="22"/>
        </w:rPr>
        <w:t>t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H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rs</w:t>
      </w:r>
      <w:r w:rsidRPr="00FC2413">
        <w:rPr>
          <w:rFonts w:asciiTheme="majorHAnsi" w:hAnsiTheme="majorHAnsi"/>
          <w:spacing w:val="-1"/>
          <w:sz w:val="22"/>
          <w:szCs w:val="22"/>
        </w:rPr>
        <w:t>/</w:t>
      </w:r>
      <w:r w:rsidRPr="00FC2413">
        <w:rPr>
          <w:rFonts w:asciiTheme="majorHAnsi" w:hAnsiTheme="majorHAnsi"/>
          <w:sz w:val="22"/>
          <w:szCs w:val="22"/>
        </w:rPr>
        <w:t>1</w:t>
      </w:r>
      <w:r w:rsidRPr="00FC2413">
        <w:rPr>
          <w:rFonts w:asciiTheme="majorHAnsi" w:hAnsiTheme="majorHAnsi"/>
          <w:spacing w:val="1"/>
          <w:sz w:val="22"/>
          <w:szCs w:val="22"/>
        </w:rPr>
        <w:t>4</w:t>
      </w:r>
      <w:r w:rsidRPr="00FC2413">
        <w:rPr>
          <w:rFonts w:asciiTheme="majorHAnsi" w:hAnsiTheme="majorHAnsi"/>
          <w:sz w:val="22"/>
          <w:szCs w:val="22"/>
        </w:rPr>
        <w:t xml:space="preserve">5 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tr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t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H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i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on</w:t>
      </w:r>
      <w:r w:rsidRPr="00FC2413">
        <w:rPr>
          <w:rFonts w:asciiTheme="majorHAnsi" w:hAnsiTheme="majorHAnsi"/>
          <w:sz w:val="22"/>
          <w:szCs w:val="22"/>
        </w:rPr>
        <w:t>d S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ar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DA</w:t>
      </w:r>
      <w:r w:rsidRPr="00FC2413">
        <w:rPr>
          <w:rFonts w:asciiTheme="majorHAnsi" w:hAnsiTheme="majorHAnsi"/>
          <w:sz w:val="22"/>
          <w:szCs w:val="22"/>
        </w:rPr>
        <w:t>-</w:t>
      </w:r>
      <w:r w:rsidRPr="00FC2413">
        <w:rPr>
          <w:rFonts w:asciiTheme="majorHAnsi" w:hAnsiTheme="majorHAnsi"/>
          <w:spacing w:val="-1"/>
          <w:sz w:val="22"/>
          <w:szCs w:val="22"/>
        </w:rPr>
        <w:t>4</w:t>
      </w:r>
      <w:r w:rsidRPr="00FC2413">
        <w:rPr>
          <w:rFonts w:asciiTheme="majorHAnsi" w:hAnsiTheme="majorHAnsi"/>
          <w:sz w:val="22"/>
          <w:szCs w:val="22"/>
        </w:rPr>
        <w:t>0 (</w:t>
      </w:r>
      <w:r w:rsidRPr="00FC2413">
        <w:rPr>
          <w:rFonts w:asciiTheme="majorHAnsi" w:hAnsiTheme="majorHAnsi"/>
          <w:spacing w:val="-1"/>
          <w:sz w:val="22"/>
          <w:szCs w:val="22"/>
        </w:rPr>
        <w:t>US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T-</w:t>
      </w:r>
      <w:r w:rsidRPr="00FC2413">
        <w:rPr>
          <w:rFonts w:asciiTheme="majorHAnsi" w:hAnsiTheme="majorHAnsi"/>
          <w:spacing w:val="1"/>
          <w:sz w:val="22"/>
          <w:szCs w:val="22"/>
        </w:rPr>
        <w:t>5</w:t>
      </w:r>
      <w:r w:rsidRPr="00FC2413">
        <w:rPr>
          <w:rFonts w:asciiTheme="majorHAnsi" w:hAnsiTheme="majorHAnsi"/>
          <w:spacing w:val="-1"/>
          <w:sz w:val="22"/>
          <w:szCs w:val="22"/>
        </w:rPr>
        <w:t>2)</w:t>
      </w:r>
    </w:p>
    <w:p w14:paraId="4557FD88" w14:textId="77777777" w:rsidR="004E0801" w:rsidRPr="00FC2413" w:rsidRDefault="00FC2413">
      <w:pPr>
        <w:spacing w:before="46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4 –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7       </w:t>
      </w:r>
      <w:r w:rsidRPr="00FC2413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4</w:t>
      </w:r>
      <w:r w:rsidRPr="00FC2413">
        <w:rPr>
          <w:rFonts w:asciiTheme="majorHAnsi" w:hAnsiTheme="majorHAnsi"/>
          <w:spacing w:val="-1"/>
          <w:sz w:val="22"/>
          <w:szCs w:val="22"/>
        </w:rPr>
        <w:t>4</w:t>
      </w:r>
      <w:r w:rsidRPr="00FC2413">
        <w:rPr>
          <w:rFonts w:asciiTheme="majorHAnsi" w:hAnsiTheme="majorHAnsi"/>
          <w:sz w:val="22"/>
          <w:szCs w:val="22"/>
        </w:rPr>
        <w:t xml:space="preserve">2 </w:t>
      </w:r>
      <w:r w:rsidRPr="00FC2413">
        <w:rPr>
          <w:rFonts w:asciiTheme="majorHAnsi" w:hAnsiTheme="majorHAnsi"/>
          <w:spacing w:val="-1"/>
          <w:sz w:val="22"/>
          <w:szCs w:val="22"/>
        </w:rPr>
        <w:t>H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rs</w:t>
      </w:r>
      <w:r w:rsidRPr="00FC2413">
        <w:rPr>
          <w:rFonts w:asciiTheme="majorHAnsi" w:hAnsiTheme="majorHAnsi"/>
          <w:spacing w:val="-1"/>
          <w:sz w:val="22"/>
          <w:szCs w:val="22"/>
        </w:rPr>
        <w:t>/4</w:t>
      </w:r>
      <w:r w:rsidRPr="00FC2413">
        <w:rPr>
          <w:rFonts w:asciiTheme="majorHAnsi" w:hAnsiTheme="majorHAnsi"/>
          <w:sz w:val="22"/>
          <w:szCs w:val="22"/>
        </w:rPr>
        <w:t>5 F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gh</w:t>
      </w:r>
      <w:r w:rsidRPr="00FC2413">
        <w:rPr>
          <w:rFonts w:asciiTheme="majorHAnsi" w:hAnsiTheme="majorHAnsi"/>
          <w:sz w:val="22"/>
          <w:szCs w:val="22"/>
        </w:rPr>
        <w:t>t Le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 xml:space="preserve">d </w:t>
      </w:r>
      <w:r w:rsidRPr="00FC2413">
        <w:rPr>
          <w:rFonts w:asciiTheme="majorHAnsi" w:hAnsiTheme="majorHAnsi"/>
          <w:spacing w:val="-1"/>
          <w:sz w:val="22"/>
          <w:szCs w:val="22"/>
        </w:rPr>
        <w:t>Ho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rs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i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McD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nn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l D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ug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as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-</w:t>
      </w:r>
      <w:r w:rsidRPr="00FC2413">
        <w:rPr>
          <w:rFonts w:asciiTheme="majorHAnsi" w:hAnsiTheme="majorHAnsi"/>
          <w:spacing w:val="1"/>
          <w:sz w:val="22"/>
          <w:szCs w:val="22"/>
        </w:rPr>
        <w:t>1</w:t>
      </w:r>
      <w:r w:rsidRPr="00FC2413">
        <w:rPr>
          <w:rFonts w:asciiTheme="majorHAnsi" w:hAnsiTheme="majorHAnsi"/>
          <w:spacing w:val="-1"/>
          <w:sz w:val="22"/>
          <w:szCs w:val="22"/>
        </w:rPr>
        <w:t>5</w:t>
      </w:r>
      <w:r w:rsidRPr="00FC2413">
        <w:rPr>
          <w:rFonts w:asciiTheme="majorHAnsi" w:hAnsiTheme="majorHAnsi"/>
          <w:sz w:val="22"/>
          <w:szCs w:val="22"/>
        </w:rPr>
        <w:t>E 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k</w:t>
      </w:r>
      <w:r w:rsidRPr="00FC2413">
        <w:rPr>
          <w:rFonts w:asciiTheme="majorHAnsi" w:hAnsiTheme="majorHAnsi"/>
          <w:sz w:val="22"/>
          <w:szCs w:val="22"/>
        </w:rPr>
        <w:t>e E</w:t>
      </w:r>
      <w:r w:rsidRPr="00FC2413">
        <w:rPr>
          <w:rFonts w:asciiTheme="majorHAnsi" w:hAnsiTheme="majorHAnsi"/>
          <w:spacing w:val="-1"/>
          <w:sz w:val="22"/>
          <w:szCs w:val="22"/>
        </w:rPr>
        <w:t>agle</w:t>
      </w:r>
    </w:p>
    <w:p w14:paraId="5BA6346E" w14:textId="77777777" w:rsidR="004E0801" w:rsidRPr="00FC2413" w:rsidRDefault="00FC2413">
      <w:pPr>
        <w:spacing w:before="46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3 –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4       </w:t>
      </w:r>
      <w:r w:rsidRPr="00FC2413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1</w:t>
      </w:r>
      <w:r w:rsidRPr="00FC2413">
        <w:rPr>
          <w:rFonts w:asciiTheme="majorHAnsi" w:hAnsiTheme="majorHAnsi"/>
          <w:sz w:val="22"/>
          <w:szCs w:val="22"/>
        </w:rPr>
        <w:t xml:space="preserve">9 </w:t>
      </w:r>
      <w:r w:rsidRPr="00FC2413">
        <w:rPr>
          <w:rFonts w:asciiTheme="majorHAnsi" w:hAnsiTheme="majorHAnsi"/>
          <w:spacing w:val="-1"/>
          <w:sz w:val="22"/>
          <w:szCs w:val="22"/>
        </w:rPr>
        <w:t>Ho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rs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i</w:t>
      </w:r>
      <w:r w:rsidRPr="00FC2413">
        <w:rPr>
          <w:rFonts w:asciiTheme="majorHAnsi" w:hAnsiTheme="majorHAnsi"/>
          <w:sz w:val="22"/>
          <w:szCs w:val="22"/>
        </w:rPr>
        <w:t xml:space="preserve">n 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p 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T</w:t>
      </w:r>
      <w:r w:rsidRPr="00FC2413">
        <w:rPr>
          <w:rFonts w:asciiTheme="majorHAnsi" w:hAnsiTheme="majorHAnsi"/>
          <w:spacing w:val="-1"/>
          <w:sz w:val="22"/>
          <w:szCs w:val="22"/>
        </w:rPr>
        <w:t>-</w:t>
      </w:r>
      <w:r w:rsidRPr="00FC2413">
        <w:rPr>
          <w:rFonts w:asciiTheme="majorHAnsi" w:hAnsiTheme="majorHAnsi"/>
          <w:spacing w:val="1"/>
          <w:sz w:val="22"/>
          <w:szCs w:val="22"/>
        </w:rPr>
        <w:t>3</w:t>
      </w:r>
      <w:r w:rsidRPr="00FC2413">
        <w:rPr>
          <w:rFonts w:asciiTheme="majorHAnsi" w:hAnsiTheme="majorHAnsi"/>
          <w:spacing w:val="-1"/>
          <w:sz w:val="22"/>
          <w:szCs w:val="22"/>
        </w:rPr>
        <w:t>8B</w:t>
      </w:r>
    </w:p>
    <w:p w14:paraId="12363AA1" w14:textId="77777777" w:rsidR="004E0801" w:rsidRPr="00FC2413" w:rsidRDefault="00FC2413">
      <w:pPr>
        <w:spacing w:before="46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0 –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3       </w:t>
      </w:r>
      <w:r w:rsidRPr="00FC2413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1</w:t>
      </w:r>
      <w:r w:rsidRPr="00FC2413">
        <w:rPr>
          <w:rFonts w:asciiTheme="majorHAnsi" w:hAnsiTheme="majorHAnsi"/>
          <w:spacing w:val="-1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>3</w:t>
      </w:r>
      <w:r w:rsidRPr="00FC2413">
        <w:rPr>
          <w:rFonts w:asciiTheme="majorHAnsi" w:hAnsiTheme="majorHAnsi"/>
          <w:spacing w:val="-1"/>
          <w:sz w:val="22"/>
          <w:szCs w:val="22"/>
        </w:rPr>
        <w:t>1</w:t>
      </w:r>
      <w:r w:rsidRPr="00FC2413">
        <w:rPr>
          <w:rFonts w:asciiTheme="majorHAnsi" w:hAnsiTheme="majorHAnsi"/>
          <w:sz w:val="22"/>
          <w:szCs w:val="22"/>
        </w:rPr>
        <w:t>1 F</w:t>
      </w:r>
      <w:r w:rsidRPr="00FC2413">
        <w:rPr>
          <w:rFonts w:asciiTheme="majorHAnsi" w:hAnsiTheme="majorHAnsi"/>
          <w:spacing w:val="-1"/>
          <w:sz w:val="22"/>
          <w:szCs w:val="22"/>
        </w:rPr>
        <w:t>li</w:t>
      </w:r>
      <w:r w:rsidRPr="00FC2413">
        <w:rPr>
          <w:rFonts w:asciiTheme="majorHAnsi" w:hAnsiTheme="majorHAnsi"/>
          <w:spacing w:val="1"/>
          <w:sz w:val="22"/>
          <w:szCs w:val="22"/>
        </w:rPr>
        <w:t>gh</w:t>
      </w:r>
      <w:r w:rsidRPr="00FC2413">
        <w:rPr>
          <w:rFonts w:asciiTheme="majorHAnsi" w:hAnsiTheme="majorHAnsi"/>
          <w:sz w:val="22"/>
          <w:szCs w:val="22"/>
        </w:rPr>
        <w:t>t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H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rs</w:t>
      </w:r>
      <w:r w:rsidRPr="00FC2413">
        <w:rPr>
          <w:rFonts w:asciiTheme="majorHAnsi" w:hAnsiTheme="majorHAnsi"/>
          <w:spacing w:val="-1"/>
          <w:sz w:val="22"/>
          <w:szCs w:val="22"/>
        </w:rPr>
        <w:t>/1</w:t>
      </w:r>
      <w:r w:rsidRPr="00FC2413">
        <w:rPr>
          <w:rFonts w:asciiTheme="majorHAnsi" w:hAnsiTheme="majorHAnsi"/>
          <w:sz w:val="22"/>
          <w:szCs w:val="22"/>
        </w:rPr>
        <w:t>0</w:t>
      </w:r>
      <w:r w:rsidRPr="00FC2413">
        <w:rPr>
          <w:rFonts w:asciiTheme="majorHAnsi" w:hAnsiTheme="majorHAnsi"/>
          <w:spacing w:val="1"/>
          <w:sz w:val="22"/>
          <w:szCs w:val="22"/>
        </w:rPr>
        <w:t>5</w:t>
      </w:r>
      <w:r w:rsidRPr="00FC2413">
        <w:rPr>
          <w:rFonts w:asciiTheme="majorHAnsi" w:hAnsiTheme="majorHAnsi"/>
          <w:sz w:val="22"/>
          <w:szCs w:val="22"/>
        </w:rPr>
        <w:t xml:space="preserve">1 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tr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to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t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Ho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rs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i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Ce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-</w:t>
      </w:r>
      <w:r w:rsidRPr="00FC2413">
        <w:rPr>
          <w:rFonts w:asciiTheme="majorHAnsi" w:hAnsiTheme="majorHAnsi"/>
          <w:spacing w:val="-1"/>
          <w:sz w:val="22"/>
          <w:szCs w:val="22"/>
        </w:rPr>
        <w:t>3</w:t>
      </w:r>
      <w:r w:rsidRPr="00FC2413">
        <w:rPr>
          <w:rFonts w:asciiTheme="majorHAnsi" w:hAnsiTheme="majorHAnsi"/>
          <w:spacing w:val="1"/>
          <w:sz w:val="22"/>
          <w:szCs w:val="22"/>
        </w:rPr>
        <w:t>7</w:t>
      </w:r>
      <w:r w:rsidRPr="00FC2413">
        <w:rPr>
          <w:rFonts w:asciiTheme="majorHAnsi" w:hAnsiTheme="majorHAnsi"/>
          <w:sz w:val="22"/>
          <w:szCs w:val="22"/>
        </w:rPr>
        <w:t>B</w:t>
      </w:r>
    </w:p>
    <w:p w14:paraId="4573DDB9" w14:textId="77777777" w:rsidR="004E0801" w:rsidRPr="00FC2413" w:rsidRDefault="00FC2413">
      <w:pPr>
        <w:spacing w:before="46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1</w:t>
      </w:r>
      <w:r w:rsidRPr="00FC2413">
        <w:rPr>
          <w:rFonts w:asciiTheme="majorHAnsi" w:hAnsiTheme="majorHAnsi"/>
          <w:spacing w:val="-1"/>
          <w:sz w:val="22"/>
          <w:szCs w:val="22"/>
        </w:rPr>
        <w:t>99</w:t>
      </w:r>
      <w:r w:rsidRPr="00FC2413">
        <w:rPr>
          <w:rFonts w:asciiTheme="majorHAnsi" w:hAnsiTheme="majorHAnsi"/>
          <w:sz w:val="22"/>
          <w:szCs w:val="22"/>
        </w:rPr>
        <w:t xml:space="preserve">9 –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0       </w:t>
      </w:r>
      <w:r w:rsidRPr="00FC2413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z w:val="22"/>
          <w:szCs w:val="22"/>
        </w:rPr>
        <w:t>6 F</w:t>
      </w:r>
      <w:r w:rsidRPr="00FC2413">
        <w:rPr>
          <w:rFonts w:asciiTheme="majorHAnsi" w:hAnsiTheme="majorHAnsi"/>
          <w:spacing w:val="-1"/>
          <w:sz w:val="22"/>
          <w:szCs w:val="22"/>
        </w:rPr>
        <w:t>lig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Ho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 xml:space="preserve">n 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thr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-</w:t>
      </w:r>
      <w:r w:rsidRPr="00FC2413">
        <w:rPr>
          <w:rFonts w:asciiTheme="majorHAnsi" w:hAnsiTheme="majorHAnsi"/>
          <w:spacing w:val="-1"/>
          <w:sz w:val="22"/>
          <w:szCs w:val="22"/>
        </w:rPr>
        <w:t>38A</w:t>
      </w:r>
    </w:p>
    <w:p w14:paraId="090DD4A2" w14:textId="77777777" w:rsidR="004E0801" w:rsidRPr="00FC2413" w:rsidRDefault="00FC2413">
      <w:pPr>
        <w:spacing w:before="46" w:line="288" w:lineRule="auto"/>
        <w:ind w:left="460" w:right="2039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1</w:t>
      </w:r>
      <w:r w:rsidRPr="00FC2413">
        <w:rPr>
          <w:rFonts w:asciiTheme="majorHAnsi" w:hAnsiTheme="majorHAnsi"/>
          <w:spacing w:val="-1"/>
          <w:sz w:val="22"/>
          <w:szCs w:val="22"/>
        </w:rPr>
        <w:t>99</w:t>
      </w:r>
      <w:r w:rsidRPr="00FC2413">
        <w:rPr>
          <w:rFonts w:asciiTheme="majorHAnsi" w:hAnsiTheme="majorHAnsi"/>
          <w:sz w:val="22"/>
          <w:szCs w:val="22"/>
        </w:rPr>
        <w:t xml:space="preserve">5 – </w:t>
      </w:r>
      <w:r w:rsidRPr="00FC2413">
        <w:rPr>
          <w:rFonts w:asciiTheme="majorHAnsi" w:hAnsiTheme="majorHAnsi"/>
          <w:spacing w:val="1"/>
          <w:sz w:val="22"/>
          <w:szCs w:val="22"/>
        </w:rPr>
        <w:t>1</w:t>
      </w:r>
      <w:r w:rsidRPr="00FC2413">
        <w:rPr>
          <w:rFonts w:asciiTheme="majorHAnsi" w:hAnsiTheme="majorHAnsi"/>
          <w:spacing w:val="-1"/>
          <w:sz w:val="22"/>
          <w:szCs w:val="22"/>
        </w:rPr>
        <w:t>99</w:t>
      </w:r>
      <w:r w:rsidRPr="00FC2413">
        <w:rPr>
          <w:rFonts w:asciiTheme="majorHAnsi" w:hAnsiTheme="majorHAnsi"/>
          <w:sz w:val="22"/>
          <w:szCs w:val="22"/>
        </w:rPr>
        <w:t>8</w:t>
      </w:r>
      <w:r w:rsidRPr="00FC2413">
        <w:rPr>
          <w:rFonts w:asciiTheme="majorHAnsi" w:hAnsiTheme="majorHAnsi"/>
          <w:sz w:val="22"/>
          <w:szCs w:val="22"/>
        </w:rPr>
        <w:t xml:space="preserve">        </w:t>
      </w:r>
      <w:r w:rsidRPr="00FC2413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2</w:t>
      </w:r>
      <w:r w:rsidRPr="00FC2413">
        <w:rPr>
          <w:rFonts w:asciiTheme="majorHAnsi" w:hAnsiTheme="majorHAnsi"/>
          <w:spacing w:val="1"/>
          <w:sz w:val="22"/>
          <w:szCs w:val="22"/>
        </w:rPr>
        <w:t>5</w:t>
      </w:r>
      <w:r w:rsidRPr="00FC2413">
        <w:rPr>
          <w:rFonts w:asciiTheme="majorHAnsi" w:hAnsiTheme="majorHAnsi"/>
          <w:sz w:val="22"/>
          <w:szCs w:val="22"/>
        </w:rPr>
        <w:t>0 F</w:t>
      </w:r>
      <w:r w:rsidRPr="00FC2413">
        <w:rPr>
          <w:rFonts w:asciiTheme="majorHAnsi" w:hAnsiTheme="majorHAnsi"/>
          <w:spacing w:val="-1"/>
          <w:sz w:val="22"/>
          <w:szCs w:val="22"/>
        </w:rPr>
        <w:t>lig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Ho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rs</w:t>
      </w:r>
      <w:r w:rsidRPr="00FC2413">
        <w:rPr>
          <w:rFonts w:asciiTheme="majorHAnsi" w:hAnsiTheme="majorHAnsi"/>
          <w:spacing w:val="-2"/>
          <w:sz w:val="22"/>
          <w:szCs w:val="22"/>
        </w:rPr>
        <w:t>/</w:t>
      </w:r>
      <w:r w:rsidRPr="00FC2413">
        <w:rPr>
          <w:rFonts w:asciiTheme="majorHAnsi" w:hAnsiTheme="majorHAnsi"/>
          <w:spacing w:val="1"/>
          <w:sz w:val="22"/>
          <w:szCs w:val="22"/>
        </w:rPr>
        <w:t>1</w:t>
      </w:r>
      <w:r w:rsidRPr="00FC2413">
        <w:rPr>
          <w:rFonts w:asciiTheme="majorHAnsi" w:hAnsiTheme="majorHAnsi"/>
          <w:spacing w:val="-1"/>
          <w:sz w:val="22"/>
          <w:szCs w:val="22"/>
        </w:rPr>
        <w:t>7</w:t>
      </w:r>
      <w:r w:rsidRPr="00FC2413">
        <w:rPr>
          <w:rFonts w:asciiTheme="majorHAnsi" w:hAnsiTheme="majorHAnsi"/>
          <w:sz w:val="22"/>
          <w:szCs w:val="22"/>
        </w:rPr>
        <w:t xml:space="preserve">5 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tr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ct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Ho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rs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i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ch</w:t>
      </w:r>
      <w:r w:rsidRPr="00FC2413">
        <w:rPr>
          <w:rFonts w:asciiTheme="majorHAnsi" w:hAnsiTheme="majorHAnsi"/>
          <w:spacing w:val="1"/>
          <w:sz w:val="22"/>
          <w:szCs w:val="22"/>
        </w:rPr>
        <w:t>w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it</w:t>
      </w:r>
      <w:r w:rsidRPr="00FC2413">
        <w:rPr>
          <w:rFonts w:asciiTheme="majorHAnsi" w:hAnsiTheme="majorHAnsi"/>
          <w:sz w:val="22"/>
          <w:szCs w:val="22"/>
        </w:rPr>
        <w:t>zer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2-</w:t>
      </w:r>
      <w:r w:rsidRPr="00FC2413">
        <w:rPr>
          <w:rFonts w:asciiTheme="majorHAnsi" w:hAnsiTheme="majorHAnsi"/>
          <w:spacing w:val="-1"/>
          <w:sz w:val="22"/>
          <w:szCs w:val="22"/>
        </w:rPr>
        <w:t>3</w:t>
      </w:r>
      <w:r w:rsidRPr="00FC2413">
        <w:rPr>
          <w:rFonts w:asciiTheme="majorHAnsi" w:hAnsiTheme="majorHAnsi"/>
          <w:sz w:val="22"/>
          <w:szCs w:val="22"/>
        </w:rPr>
        <w:t>3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(</w:t>
      </w:r>
      <w:r w:rsidRPr="00FC2413">
        <w:rPr>
          <w:rFonts w:asciiTheme="majorHAnsi" w:hAnsiTheme="majorHAnsi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T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pacing w:val="-1"/>
          <w:sz w:val="22"/>
          <w:szCs w:val="22"/>
        </w:rPr>
        <w:t>-</w:t>
      </w:r>
      <w:r w:rsidRPr="00FC2413">
        <w:rPr>
          <w:rFonts w:asciiTheme="majorHAnsi" w:hAnsiTheme="majorHAnsi"/>
          <w:spacing w:val="1"/>
          <w:sz w:val="22"/>
          <w:szCs w:val="22"/>
        </w:rPr>
        <w:t>4) O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rcr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ft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w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lu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 xml:space="preserve">e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>e S</w:t>
      </w:r>
      <w:r w:rsidRPr="00FC2413">
        <w:rPr>
          <w:rFonts w:asciiTheme="majorHAnsi" w:hAnsiTheme="majorHAnsi"/>
          <w:spacing w:val="-1"/>
          <w:sz w:val="22"/>
          <w:szCs w:val="22"/>
        </w:rPr>
        <w:t>lin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b</w:t>
      </w:r>
      <w:r w:rsidRPr="00FC2413">
        <w:rPr>
          <w:rFonts w:asciiTheme="majorHAnsi" w:hAnsiTheme="majorHAnsi"/>
          <w:sz w:val="22"/>
          <w:szCs w:val="22"/>
        </w:rPr>
        <w:t xml:space="preserve">y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-</w:t>
      </w:r>
      <w:r w:rsidRPr="00FC2413">
        <w:rPr>
          <w:rFonts w:asciiTheme="majorHAnsi" w:hAnsiTheme="majorHAnsi"/>
          <w:spacing w:val="-1"/>
          <w:sz w:val="22"/>
          <w:szCs w:val="22"/>
        </w:rPr>
        <w:t>3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ref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y,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ss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T</w:t>
      </w:r>
      <w:r w:rsidRPr="00FC2413">
        <w:rPr>
          <w:rFonts w:asciiTheme="majorHAnsi" w:hAnsiTheme="majorHAnsi"/>
          <w:spacing w:val="-1"/>
          <w:sz w:val="22"/>
          <w:szCs w:val="22"/>
        </w:rPr>
        <w:t>-</w:t>
      </w:r>
      <w:r w:rsidRPr="00FC2413">
        <w:rPr>
          <w:rFonts w:asciiTheme="majorHAnsi" w:hAnsiTheme="majorHAnsi"/>
          <w:spacing w:val="1"/>
          <w:sz w:val="22"/>
          <w:szCs w:val="22"/>
        </w:rPr>
        <w:t>41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2"/>
          <w:sz w:val="22"/>
          <w:szCs w:val="22"/>
        </w:rPr>
        <w:t>/</w:t>
      </w:r>
      <w:r w:rsidRPr="00FC2413">
        <w:rPr>
          <w:rFonts w:asciiTheme="majorHAnsi" w:hAnsiTheme="majorHAnsi"/>
          <w:sz w:val="22"/>
          <w:szCs w:val="22"/>
        </w:rPr>
        <w:t>D,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d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>e Ce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1</w:t>
      </w:r>
      <w:r w:rsidRPr="00FC2413">
        <w:rPr>
          <w:rFonts w:asciiTheme="majorHAnsi" w:hAnsiTheme="majorHAnsi"/>
          <w:spacing w:val="1"/>
          <w:sz w:val="22"/>
          <w:szCs w:val="22"/>
        </w:rPr>
        <w:t>7</w:t>
      </w:r>
      <w:r w:rsidRPr="00FC2413">
        <w:rPr>
          <w:rFonts w:asciiTheme="majorHAnsi" w:hAnsiTheme="majorHAnsi"/>
          <w:spacing w:val="-1"/>
          <w:sz w:val="22"/>
          <w:szCs w:val="22"/>
        </w:rPr>
        <w:t>2</w:t>
      </w:r>
      <w:r w:rsidRPr="00FC2413">
        <w:rPr>
          <w:rFonts w:asciiTheme="majorHAnsi" w:hAnsiTheme="majorHAnsi"/>
          <w:sz w:val="22"/>
          <w:szCs w:val="22"/>
        </w:rPr>
        <w:t>.</w:t>
      </w:r>
    </w:p>
    <w:p w14:paraId="72A2F6D5" w14:textId="77777777" w:rsidR="004E0801" w:rsidRPr="00FC2413" w:rsidRDefault="004E0801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70E43B1E" w14:textId="77777777" w:rsidR="004E0801" w:rsidRPr="00FC2413" w:rsidRDefault="00FC2413">
      <w:pPr>
        <w:ind w:left="10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b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b/>
          <w:sz w:val="22"/>
          <w:szCs w:val="22"/>
        </w:rPr>
        <w:t>AF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b/>
          <w:sz w:val="22"/>
          <w:szCs w:val="22"/>
        </w:rPr>
        <w:t>D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b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b/>
          <w:sz w:val="22"/>
          <w:szCs w:val="22"/>
        </w:rPr>
        <w:t>Y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b/>
          <w:sz w:val="22"/>
          <w:szCs w:val="22"/>
        </w:rPr>
        <w:t>HIST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R</w:t>
      </w:r>
      <w:r w:rsidRPr="00FC2413">
        <w:rPr>
          <w:rFonts w:asciiTheme="majorHAnsi" w:hAnsiTheme="majorHAnsi"/>
          <w:b/>
          <w:sz w:val="22"/>
          <w:szCs w:val="22"/>
        </w:rPr>
        <w:t>Y</w:t>
      </w:r>
    </w:p>
    <w:p w14:paraId="7EBCE3E8" w14:textId="77777777" w:rsidR="004E0801" w:rsidRPr="00FC2413" w:rsidRDefault="00FC2413">
      <w:pPr>
        <w:spacing w:before="66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>8 –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res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t    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FC2413">
        <w:rPr>
          <w:rFonts w:asciiTheme="majorHAnsi" w:hAnsiTheme="majorHAnsi"/>
          <w:sz w:val="22"/>
          <w:szCs w:val="22"/>
        </w:rPr>
        <w:t>ss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t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ss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Ma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ag</w:t>
      </w:r>
      <w:r w:rsidRPr="00FC2413">
        <w:rPr>
          <w:rFonts w:asciiTheme="majorHAnsi" w:hAnsiTheme="majorHAnsi"/>
          <w:spacing w:val="1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D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rec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2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2"/>
          <w:sz w:val="22"/>
          <w:szCs w:val="22"/>
        </w:rPr>
        <w:t>l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or</w:t>
      </w:r>
      <w:r w:rsidRPr="00FC2413">
        <w:rPr>
          <w:rFonts w:asciiTheme="majorHAnsi" w:hAnsiTheme="majorHAnsi"/>
          <w:sz w:val="22"/>
          <w:szCs w:val="22"/>
        </w:rPr>
        <w:t xml:space="preserve">ce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y,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C</w:t>
      </w:r>
      <w:r w:rsidRPr="00FC2413">
        <w:rPr>
          <w:rFonts w:asciiTheme="majorHAnsi" w:hAnsiTheme="majorHAnsi"/>
          <w:sz w:val="22"/>
          <w:szCs w:val="22"/>
        </w:rPr>
        <w:t>O</w:t>
      </w:r>
    </w:p>
    <w:p w14:paraId="2F803EC8" w14:textId="77777777" w:rsidR="004E0801" w:rsidRPr="00FC2413" w:rsidRDefault="00FC2413">
      <w:pPr>
        <w:spacing w:before="46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7 –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8       </w:t>
      </w:r>
      <w:r w:rsidRPr="00FC2413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rec</w:t>
      </w:r>
      <w:r w:rsidRPr="00FC2413">
        <w:rPr>
          <w:rFonts w:asciiTheme="majorHAnsi" w:hAnsiTheme="majorHAnsi"/>
          <w:spacing w:val="-1"/>
          <w:sz w:val="22"/>
          <w:szCs w:val="22"/>
        </w:rPr>
        <w:t>to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ta</w:t>
      </w:r>
      <w:r w:rsidRPr="00FC2413">
        <w:rPr>
          <w:rFonts w:asciiTheme="majorHAnsi" w:hAnsiTheme="majorHAnsi"/>
          <w:sz w:val="22"/>
          <w:szCs w:val="22"/>
        </w:rPr>
        <w:t>ff,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 xml:space="preserve">h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O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era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pacing w:val="1"/>
          <w:sz w:val="22"/>
          <w:szCs w:val="22"/>
        </w:rPr>
        <w:t>on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/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la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(A</w:t>
      </w:r>
      <w:r w:rsidRPr="00FC2413">
        <w:rPr>
          <w:rFonts w:asciiTheme="majorHAnsi" w:hAnsiTheme="majorHAnsi"/>
          <w:sz w:val="22"/>
          <w:szCs w:val="22"/>
        </w:rPr>
        <w:t xml:space="preserve">3 &amp; </w:t>
      </w:r>
      <w:r w:rsidRPr="00FC2413">
        <w:rPr>
          <w:rFonts w:asciiTheme="majorHAnsi" w:hAnsiTheme="majorHAnsi"/>
          <w:spacing w:val="-1"/>
          <w:sz w:val="22"/>
          <w:szCs w:val="22"/>
        </w:rPr>
        <w:t>A5</w:t>
      </w:r>
      <w:r w:rsidRPr="00FC2413">
        <w:rPr>
          <w:rFonts w:asciiTheme="majorHAnsi" w:hAnsiTheme="majorHAnsi"/>
          <w:spacing w:val="3"/>
          <w:sz w:val="22"/>
          <w:szCs w:val="22"/>
        </w:rPr>
        <w:t>)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 xml:space="preserve">n </w:t>
      </w:r>
      <w:r w:rsidRPr="00FC2413">
        <w:rPr>
          <w:rFonts w:asciiTheme="majorHAnsi" w:hAnsiTheme="majorHAnsi"/>
          <w:spacing w:val="-1"/>
          <w:sz w:val="22"/>
          <w:szCs w:val="22"/>
        </w:rPr>
        <w:t>Ai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Base,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ubli</w:t>
      </w:r>
      <w:r w:rsidRPr="00FC2413">
        <w:rPr>
          <w:rFonts w:asciiTheme="majorHAnsi" w:hAnsiTheme="majorHAnsi"/>
          <w:sz w:val="22"/>
          <w:szCs w:val="22"/>
        </w:rPr>
        <w:t xml:space="preserve">c 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K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rea</w:t>
      </w:r>
    </w:p>
    <w:p w14:paraId="65F5501A" w14:textId="77777777" w:rsidR="004E0801" w:rsidRPr="00FC2413" w:rsidRDefault="00FC2413">
      <w:pPr>
        <w:spacing w:before="46"/>
        <w:ind w:left="461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4 –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7       </w:t>
      </w:r>
      <w:r w:rsidRPr="00FC2413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mm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nd</w:t>
      </w:r>
      <w:r w:rsidRPr="00FC2413">
        <w:rPr>
          <w:rFonts w:asciiTheme="majorHAnsi" w:hAnsiTheme="majorHAnsi"/>
          <w:sz w:val="22"/>
          <w:szCs w:val="22"/>
        </w:rPr>
        <w:t>er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lig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F-</w:t>
      </w:r>
      <w:r w:rsidRPr="00FC2413">
        <w:rPr>
          <w:rFonts w:asciiTheme="majorHAnsi" w:hAnsiTheme="majorHAnsi"/>
          <w:spacing w:val="-1"/>
          <w:sz w:val="22"/>
          <w:szCs w:val="22"/>
        </w:rPr>
        <w:t>1</w:t>
      </w:r>
      <w:r w:rsidRPr="00FC2413">
        <w:rPr>
          <w:rFonts w:asciiTheme="majorHAnsi" w:hAnsiTheme="majorHAnsi"/>
          <w:spacing w:val="1"/>
          <w:sz w:val="22"/>
          <w:szCs w:val="22"/>
        </w:rPr>
        <w:t>5</w:t>
      </w:r>
      <w:r w:rsidRPr="00FC2413">
        <w:rPr>
          <w:rFonts w:asciiTheme="majorHAnsi" w:hAnsiTheme="majorHAnsi"/>
          <w:sz w:val="22"/>
          <w:szCs w:val="22"/>
        </w:rPr>
        <w:t xml:space="preserve">E 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lt</w:t>
      </w:r>
      <w:r w:rsidRPr="00FC2413">
        <w:rPr>
          <w:rFonts w:asciiTheme="majorHAnsi" w:hAnsiTheme="majorHAnsi"/>
          <w:sz w:val="22"/>
          <w:szCs w:val="22"/>
        </w:rPr>
        <w:t>i-s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lig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>t Le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Se</w:t>
      </w:r>
      <w:r w:rsidRPr="00FC2413">
        <w:rPr>
          <w:rFonts w:asciiTheme="majorHAnsi" w:hAnsiTheme="majorHAnsi"/>
          <w:spacing w:val="1"/>
          <w:sz w:val="22"/>
          <w:szCs w:val="22"/>
        </w:rPr>
        <w:t>y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ou</w:t>
      </w:r>
      <w:r w:rsidRPr="00FC2413">
        <w:rPr>
          <w:rFonts w:asciiTheme="majorHAnsi" w:hAnsiTheme="majorHAnsi"/>
          <w:sz w:val="22"/>
          <w:szCs w:val="22"/>
        </w:rPr>
        <w:t>r J</w:t>
      </w:r>
      <w:r w:rsidRPr="00FC2413">
        <w:rPr>
          <w:rFonts w:asciiTheme="majorHAnsi" w:hAnsiTheme="majorHAnsi"/>
          <w:spacing w:val="-1"/>
          <w:sz w:val="22"/>
          <w:szCs w:val="22"/>
        </w:rPr>
        <w:t>oh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2"/>
          <w:sz w:val="22"/>
          <w:szCs w:val="22"/>
        </w:rPr>
        <w:t>B</w:t>
      </w:r>
      <w:r w:rsidRPr="00FC2413">
        <w:rPr>
          <w:rFonts w:asciiTheme="majorHAnsi" w:hAnsiTheme="majorHAnsi"/>
          <w:sz w:val="22"/>
          <w:szCs w:val="22"/>
        </w:rPr>
        <w:t>ase,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NC</w:t>
      </w:r>
    </w:p>
    <w:p w14:paraId="0F0EE04C" w14:textId="77777777" w:rsidR="004E0801" w:rsidRPr="00FC2413" w:rsidRDefault="00FC2413">
      <w:pPr>
        <w:spacing w:before="46"/>
        <w:ind w:left="461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3 –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4       </w:t>
      </w:r>
      <w:r w:rsidRPr="00FC2413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F-</w:t>
      </w:r>
      <w:r w:rsidRPr="00FC2413">
        <w:rPr>
          <w:rFonts w:asciiTheme="majorHAnsi" w:hAnsiTheme="majorHAnsi"/>
          <w:spacing w:val="-1"/>
          <w:sz w:val="22"/>
          <w:szCs w:val="22"/>
        </w:rPr>
        <w:t>1</w:t>
      </w:r>
      <w:r w:rsidRPr="00FC2413">
        <w:rPr>
          <w:rFonts w:asciiTheme="majorHAnsi" w:hAnsiTheme="majorHAnsi"/>
          <w:spacing w:val="1"/>
          <w:sz w:val="22"/>
          <w:szCs w:val="22"/>
        </w:rPr>
        <w:t>5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tu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t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t,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Se</w:t>
      </w:r>
      <w:r w:rsidRPr="00FC2413">
        <w:rPr>
          <w:rFonts w:asciiTheme="majorHAnsi" w:hAnsiTheme="majorHAnsi"/>
          <w:spacing w:val="-1"/>
          <w:sz w:val="22"/>
          <w:szCs w:val="22"/>
        </w:rPr>
        <w:t>y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ou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J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n 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Base,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NC</w:t>
      </w:r>
    </w:p>
    <w:p w14:paraId="48BF77D6" w14:textId="77777777" w:rsidR="004E0801" w:rsidRPr="00FC2413" w:rsidRDefault="00FC2413">
      <w:pPr>
        <w:spacing w:before="46"/>
        <w:ind w:left="461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0 –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3       </w:t>
      </w:r>
      <w:r w:rsidRPr="00FC2413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x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 xml:space="preserve">cer </w:t>
      </w:r>
      <w:r w:rsidRPr="00FC2413">
        <w:rPr>
          <w:rFonts w:asciiTheme="majorHAnsi" w:hAnsiTheme="majorHAnsi"/>
          <w:spacing w:val="1"/>
          <w:sz w:val="22"/>
          <w:szCs w:val="22"/>
        </w:rPr>
        <w:t>47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h O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ati</w:t>
      </w:r>
      <w:r w:rsidRPr="00FC2413">
        <w:rPr>
          <w:rFonts w:asciiTheme="majorHAnsi" w:hAnsiTheme="majorHAnsi"/>
          <w:spacing w:val="1"/>
          <w:sz w:val="22"/>
          <w:szCs w:val="22"/>
        </w:rPr>
        <w:t>on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G</w:t>
      </w:r>
      <w:r w:rsidRPr="00FC2413">
        <w:rPr>
          <w:rFonts w:asciiTheme="majorHAnsi" w:hAnsiTheme="majorHAnsi"/>
          <w:spacing w:val="-1"/>
          <w:sz w:val="22"/>
          <w:szCs w:val="22"/>
        </w:rPr>
        <w:t>ro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T-</w:t>
      </w:r>
      <w:r w:rsidRPr="00FC2413">
        <w:rPr>
          <w:rFonts w:asciiTheme="majorHAnsi" w:hAnsiTheme="majorHAnsi"/>
          <w:spacing w:val="-1"/>
          <w:sz w:val="22"/>
          <w:szCs w:val="22"/>
        </w:rPr>
        <w:t>3</w:t>
      </w:r>
      <w:r w:rsidRPr="00FC2413">
        <w:rPr>
          <w:rFonts w:asciiTheme="majorHAnsi" w:hAnsiTheme="majorHAnsi"/>
          <w:spacing w:val="1"/>
          <w:sz w:val="22"/>
          <w:szCs w:val="22"/>
        </w:rPr>
        <w:t>7</w:t>
      </w:r>
      <w:r w:rsidRPr="00FC2413">
        <w:rPr>
          <w:rFonts w:asciiTheme="majorHAnsi" w:hAnsiTheme="majorHAnsi"/>
          <w:sz w:val="22"/>
          <w:szCs w:val="22"/>
        </w:rPr>
        <w:t>B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L</w:t>
      </w:r>
      <w:r w:rsidRPr="00FC2413">
        <w:rPr>
          <w:rFonts w:asciiTheme="majorHAnsi" w:hAnsiTheme="majorHAnsi"/>
          <w:spacing w:val="-1"/>
          <w:sz w:val="22"/>
          <w:szCs w:val="22"/>
        </w:rPr>
        <w:t>au</w:t>
      </w:r>
      <w:r w:rsidRPr="00FC2413">
        <w:rPr>
          <w:rFonts w:asciiTheme="majorHAnsi" w:hAnsiTheme="majorHAnsi"/>
          <w:spacing w:val="1"/>
          <w:sz w:val="22"/>
          <w:szCs w:val="22"/>
        </w:rPr>
        <w:t>gh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n 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Fo</w:t>
      </w:r>
      <w:r w:rsidRPr="00FC2413">
        <w:rPr>
          <w:rFonts w:asciiTheme="majorHAnsi" w:hAnsiTheme="majorHAnsi"/>
          <w:sz w:val="22"/>
          <w:szCs w:val="22"/>
        </w:rPr>
        <w:t>rce B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se,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X</w:t>
      </w:r>
    </w:p>
    <w:p w14:paraId="7465175E" w14:textId="77777777" w:rsidR="004E0801" w:rsidRPr="00FC2413" w:rsidRDefault="00FC2413">
      <w:pPr>
        <w:spacing w:before="46"/>
        <w:ind w:left="461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1</w:t>
      </w:r>
      <w:r w:rsidRPr="00FC2413">
        <w:rPr>
          <w:rFonts w:asciiTheme="majorHAnsi" w:hAnsiTheme="majorHAnsi"/>
          <w:spacing w:val="-1"/>
          <w:sz w:val="22"/>
          <w:szCs w:val="22"/>
        </w:rPr>
        <w:t>99</w:t>
      </w:r>
      <w:r w:rsidRPr="00FC2413">
        <w:rPr>
          <w:rFonts w:asciiTheme="majorHAnsi" w:hAnsiTheme="majorHAnsi"/>
          <w:sz w:val="22"/>
          <w:szCs w:val="22"/>
        </w:rPr>
        <w:t xml:space="preserve">9 –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 xml:space="preserve">0       </w:t>
      </w:r>
      <w:r w:rsidRPr="00FC2413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t Tra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g 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ud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La</w:t>
      </w:r>
      <w:r w:rsidRPr="00FC2413">
        <w:rPr>
          <w:rFonts w:asciiTheme="majorHAnsi" w:hAnsiTheme="majorHAnsi"/>
          <w:spacing w:val="-1"/>
          <w:sz w:val="22"/>
          <w:szCs w:val="22"/>
        </w:rPr>
        <w:t>ughli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rce </w:t>
      </w:r>
      <w:r w:rsidRPr="00FC2413">
        <w:rPr>
          <w:rFonts w:asciiTheme="majorHAnsi" w:hAnsiTheme="majorHAnsi"/>
          <w:spacing w:val="-2"/>
          <w:sz w:val="22"/>
          <w:szCs w:val="22"/>
        </w:rPr>
        <w:t>B</w:t>
      </w:r>
      <w:r w:rsidRPr="00FC2413">
        <w:rPr>
          <w:rFonts w:asciiTheme="majorHAnsi" w:hAnsiTheme="majorHAnsi"/>
          <w:sz w:val="22"/>
          <w:szCs w:val="22"/>
        </w:rPr>
        <w:t>ase,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X</w:t>
      </w:r>
    </w:p>
    <w:p w14:paraId="653E6E0D" w14:textId="77777777" w:rsidR="004E0801" w:rsidRPr="00FC2413" w:rsidRDefault="004E0801">
      <w:pPr>
        <w:spacing w:before="15" w:line="260" w:lineRule="exact"/>
        <w:rPr>
          <w:rFonts w:asciiTheme="majorHAnsi" w:hAnsiTheme="majorHAnsi"/>
          <w:sz w:val="22"/>
          <w:szCs w:val="22"/>
        </w:rPr>
      </w:pPr>
    </w:p>
    <w:p w14:paraId="2710E122" w14:textId="77777777" w:rsidR="004E0801" w:rsidRPr="00FC2413" w:rsidRDefault="00FC2413">
      <w:pPr>
        <w:ind w:left="101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b/>
          <w:sz w:val="22"/>
          <w:szCs w:val="22"/>
        </w:rPr>
        <w:t>O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RM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b/>
          <w:sz w:val="22"/>
          <w:szCs w:val="22"/>
        </w:rPr>
        <w:t>L E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D</w:t>
      </w:r>
      <w:r w:rsidRPr="00FC2413">
        <w:rPr>
          <w:rFonts w:asciiTheme="majorHAnsi" w:hAnsiTheme="majorHAnsi"/>
          <w:b/>
          <w:sz w:val="22"/>
          <w:szCs w:val="22"/>
        </w:rPr>
        <w:t>U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C</w:t>
      </w:r>
      <w:r w:rsidRPr="00FC2413">
        <w:rPr>
          <w:rFonts w:asciiTheme="majorHAnsi" w:hAnsiTheme="majorHAnsi"/>
          <w:b/>
          <w:sz w:val="22"/>
          <w:szCs w:val="22"/>
        </w:rPr>
        <w:t>ATI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b/>
          <w:sz w:val="22"/>
          <w:szCs w:val="22"/>
        </w:rPr>
        <w:t>N</w:t>
      </w:r>
    </w:p>
    <w:p w14:paraId="4D99AB38" w14:textId="77777777" w:rsidR="004E0801" w:rsidRPr="00FC2413" w:rsidRDefault="00FC2413">
      <w:pPr>
        <w:spacing w:before="69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-1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BA,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B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z w:val="22"/>
          <w:szCs w:val="22"/>
        </w:rPr>
        <w:t xml:space="preserve">s 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ra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io</w:t>
      </w:r>
      <w:r w:rsidRPr="00FC2413">
        <w:rPr>
          <w:rFonts w:asciiTheme="majorHAnsi" w:hAnsiTheme="majorHAnsi"/>
          <w:sz w:val="22"/>
          <w:szCs w:val="22"/>
        </w:rPr>
        <w:t>n &amp;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Ma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pacing w:val="-1"/>
          <w:sz w:val="22"/>
          <w:szCs w:val="22"/>
        </w:rPr>
        <w:t>em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rs</w:t>
      </w:r>
      <w:r w:rsidRPr="00FC2413">
        <w:rPr>
          <w:rFonts w:asciiTheme="majorHAnsi" w:hAnsiTheme="majorHAnsi"/>
          <w:spacing w:val="-1"/>
          <w:sz w:val="22"/>
          <w:szCs w:val="22"/>
        </w:rPr>
        <w:t>it</w:t>
      </w:r>
      <w:r w:rsidRPr="00FC2413">
        <w:rPr>
          <w:rFonts w:asciiTheme="majorHAnsi" w:hAnsiTheme="majorHAnsi"/>
          <w:sz w:val="22"/>
          <w:szCs w:val="22"/>
        </w:rPr>
        <w:t xml:space="preserve">y 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itt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b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g</w:t>
      </w:r>
      <w:r w:rsidRPr="00FC2413">
        <w:rPr>
          <w:rFonts w:asciiTheme="majorHAnsi" w:hAnsiTheme="majorHAnsi"/>
          <w:spacing w:val="2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PA;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1</w:t>
      </w:r>
      <w:r w:rsidRPr="00FC2413">
        <w:rPr>
          <w:rFonts w:asciiTheme="majorHAnsi" w:hAnsiTheme="majorHAnsi"/>
          <w:spacing w:val="1"/>
          <w:sz w:val="22"/>
          <w:szCs w:val="22"/>
        </w:rPr>
        <w:t>9</w:t>
      </w:r>
      <w:r w:rsidRPr="00FC2413">
        <w:rPr>
          <w:rFonts w:asciiTheme="majorHAnsi" w:hAnsiTheme="majorHAnsi"/>
          <w:spacing w:val="-1"/>
          <w:sz w:val="22"/>
          <w:szCs w:val="22"/>
        </w:rPr>
        <w:t>9</w:t>
      </w:r>
      <w:r w:rsidRPr="00FC2413">
        <w:rPr>
          <w:rFonts w:asciiTheme="majorHAnsi" w:hAnsiTheme="majorHAnsi"/>
          <w:spacing w:val="1"/>
          <w:sz w:val="22"/>
          <w:szCs w:val="22"/>
        </w:rPr>
        <w:t>9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G</w:t>
      </w:r>
      <w:r w:rsidRPr="00FC2413">
        <w:rPr>
          <w:rFonts w:asciiTheme="majorHAnsi" w:hAnsiTheme="majorHAnsi"/>
          <w:sz w:val="22"/>
          <w:szCs w:val="22"/>
        </w:rPr>
        <w:t xml:space="preserve">PA </w:t>
      </w:r>
      <w:r w:rsidRPr="00FC2413">
        <w:rPr>
          <w:rFonts w:asciiTheme="majorHAnsi" w:hAnsiTheme="majorHAnsi"/>
          <w:spacing w:val="1"/>
          <w:sz w:val="22"/>
          <w:szCs w:val="22"/>
        </w:rPr>
        <w:t>3</w:t>
      </w:r>
      <w:r w:rsidRPr="00FC2413">
        <w:rPr>
          <w:rFonts w:asciiTheme="majorHAnsi" w:hAnsiTheme="majorHAnsi"/>
          <w:spacing w:val="-1"/>
          <w:sz w:val="22"/>
          <w:szCs w:val="22"/>
        </w:rPr>
        <w:t>.88</w:t>
      </w:r>
    </w:p>
    <w:p w14:paraId="1B4A6354" w14:textId="77777777" w:rsidR="004E0801" w:rsidRPr="00FC2413" w:rsidRDefault="00FC2413">
      <w:pPr>
        <w:spacing w:before="46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BS,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ra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Resear</w:t>
      </w:r>
      <w:r w:rsidRPr="00FC2413">
        <w:rPr>
          <w:rFonts w:asciiTheme="majorHAnsi" w:hAnsiTheme="majorHAnsi"/>
          <w:spacing w:val="-1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US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Fo</w:t>
      </w:r>
      <w:r w:rsidRPr="00FC2413">
        <w:rPr>
          <w:rFonts w:asciiTheme="majorHAnsi" w:hAnsiTheme="majorHAnsi"/>
          <w:sz w:val="22"/>
          <w:szCs w:val="22"/>
        </w:rPr>
        <w:t xml:space="preserve">rce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-1"/>
          <w:sz w:val="22"/>
          <w:szCs w:val="22"/>
        </w:rPr>
        <w:t>y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CO; </w:t>
      </w:r>
      <w:r w:rsidRPr="00FC2413">
        <w:rPr>
          <w:rFonts w:asciiTheme="majorHAnsi" w:hAnsiTheme="majorHAnsi"/>
          <w:spacing w:val="1"/>
          <w:sz w:val="22"/>
          <w:szCs w:val="22"/>
        </w:rPr>
        <w:t>1</w:t>
      </w:r>
      <w:r w:rsidRPr="00FC2413">
        <w:rPr>
          <w:rFonts w:asciiTheme="majorHAnsi" w:hAnsiTheme="majorHAnsi"/>
          <w:spacing w:val="-1"/>
          <w:sz w:val="22"/>
          <w:szCs w:val="22"/>
        </w:rPr>
        <w:t>99</w:t>
      </w:r>
      <w:r w:rsidRPr="00FC2413">
        <w:rPr>
          <w:rFonts w:asciiTheme="majorHAnsi" w:hAnsiTheme="majorHAnsi"/>
          <w:spacing w:val="1"/>
          <w:sz w:val="22"/>
          <w:szCs w:val="22"/>
        </w:rPr>
        <w:t>8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pacing w:val="-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 xml:space="preserve">A </w:t>
      </w:r>
      <w:r w:rsidRPr="00FC2413">
        <w:rPr>
          <w:rFonts w:asciiTheme="majorHAnsi" w:hAnsiTheme="majorHAnsi"/>
          <w:spacing w:val="1"/>
          <w:sz w:val="22"/>
          <w:szCs w:val="22"/>
        </w:rPr>
        <w:t>3</w:t>
      </w:r>
      <w:r w:rsidRPr="00FC2413">
        <w:rPr>
          <w:rFonts w:asciiTheme="majorHAnsi" w:hAnsiTheme="majorHAnsi"/>
          <w:spacing w:val="-1"/>
          <w:sz w:val="22"/>
          <w:szCs w:val="22"/>
        </w:rPr>
        <w:t>.7</w:t>
      </w:r>
      <w:r w:rsidRPr="00FC2413">
        <w:rPr>
          <w:rFonts w:asciiTheme="majorHAnsi" w:hAnsiTheme="majorHAnsi"/>
          <w:sz w:val="22"/>
          <w:szCs w:val="22"/>
        </w:rPr>
        <w:t>2</w:t>
      </w:r>
    </w:p>
    <w:p w14:paraId="0FD15B25" w14:textId="77777777" w:rsidR="004E0801" w:rsidRPr="00FC2413" w:rsidRDefault="004E0801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6DA254CF" w14:textId="77777777" w:rsidR="004E0801" w:rsidRPr="00FC2413" w:rsidRDefault="00FC2413">
      <w:pPr>
        <w:ind w:left="10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b/>
          <w:sz w:val="22"/>
          <w:szCs w:val="22"/>
        </w:rPr>
        <w:t>PROF</w:t>
      </w:r>
      <w:r w:rsidRPr="00FC2413">
        <w:rPr>
          <w:rFonts w:asciiTheme="majorHAnsi" w:hAnsiTheme="majorHAnsi"/>
          <w:b/>
          <w:spacing w:val="-2"/>
          <w:sz w:val="22"/>
          <w:szCs w:val="22"/>
        </w:rPr>
        <w:t>E</w:t>
      </w:r>
      <w:r w:rsidRPr="00FC2413">
        <w:rPr>
          <w:rFonts w:asciiTheme="majorHAnsi" w:hAnsiTheme="majorHAnsi"/>
          <w:b/>
          <w:sz w:val="22"/>
          <w:szCs w:val="22"/>
        </w:rPr>
        <w:t>SSI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b/>
          <w:sz w:val="22"/>
          <w:szCs w:val="22"/>
        </w:rPr>
        <w:t>N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b/>
          <w:sz w:val="22"/>
          <w:szCs w:val="22"/>
        </w:rPr>
        <w:t>L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b/>
          <w:sz w:val="22"/>
          <w:szCs w:val="22"/>
        </w:rPr>
        <w:t>MILI</w:t>
      </w:r>
      <w:r w:rsidRPr="00FC2413">
        <w:rPr>
          <w:rFonts w:asciiTheme="majorHAnsi" w:hAnsiTheme="majorHAnsi"/>
          <w:b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b/>
          <w:sz w:val="22"/>
          <w:szCs w:val="22"/>
        </w:rPr>
        <w:t>RY E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D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C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b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b/>
          <w:sz w:val="22"/>
          <w:szCs w:val="22"/>
        </w:rPr>
        <w:t>ION</w:t>
      </w:r>
    </w:p>
    <w:p w14:paraId="079C7626" w14:textId="77777777" w:rsidR="004E0801" w:rsidRPr="00FC2413" w:rsidRDefault="00FC2413">
      <w:pPr>
        <w:spacing w:before="43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2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mm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d 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2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ll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  <w:r w:rsidRPr="00FC2413">
        <w:rPr>
          <w:rFonts w:asciiTheme="majorHAnsi" w:hAnsiTheme="majorHAnsi"/>
          <w:sz w:val="22"/>
          <w:szCs w:val="22"/>
        </w:rPr>
        <w:t>8</w:t>
      </w:r>
    </w:p>
    <w:p w14:paraId="186D477B" w14:textId="77777777" w:rsidR="004E0801" w:rsidRPr="00FC2413" w:rsidRDefault="00FC2413">
      <w:pPr>
        <w:spacing w:before="46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q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dr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n 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ff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cer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ch</w:t>
      </w:r>
      <w:r w:rsidRPr="00FC2413">
        <w:rPr>
          <w:rFonts w:asciiTheme="majorHAnsi" w:hAnsiTheme="majorHAnsi"/>
          <w:spacing w:val="1"/>
          <w:sz w:val="22"/>
          <w:szCs w:val="22"/>
        </w:rPr>
        <w:t>oo</w:t>
      </w:r>
      <w:r w:rsidRPr="00FC2413">
        <w:rPr>
          <w:rFonts w:asciiTheme="majorHAnsi" w:hAnsiTheme="majorHAnsi"/>
          <w:sz w:val="22"/>
          <w:szCs w:val="22"/>
        </w:rPr>
        <w:t>l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-1"/>
          <w:sz w:val="22"/>
          <w:szCs w:val="22"/>
        </w:rPr>
        <w:t>2</w:t>
      </w:r>
      <w:r w:rsidRPr="00FC2413">
        <w:rPr>
          <w:rFonts w:asciiTheme="majorHAnsi" w:hAnsiTheme="majorHAnsi"/>
          <w:spacing w:val="1"/>
          <w:sz w:val="22"/>
          <w:szCs w:val="22"/>
        </w:rPr>
        <w:t>0</w:t>
      </w:r>
      <w:r w:rsidRPr="00FC2413">
        <w:rPr>
          <w:rFonts w:asciiTheme="majorHAnsi" w:hAnsiTheme="majorHAnsi"/>
          <w:spacing w:val="-1"/>
          <w:sz w:val="22"/>
          <w:szCs w:val="22"/>
        </w:rPr>
        <w:t>05</w:t>
      </w:r>
    </w:p>
    <w:p w14:paraId="335BEB96" w14:textId="77777777" w:rsidR="004E0801" w:rsidRPr="00FC2413" w:rsidRDefault="004E0801">
      <w:pPr>
        <w:spacing w:before="19" w:line="260" w:lineRule="exact"/>
        <w:rPr>
          <w:rFonts w:asciiTheme="majorHAnsi" w:hAnsiTheme="majorHAnsi"/>
          <w:sz w:val="22"/>
          <w:szCs w:val="22"/>
        </w:rPr>
      </w:pPr>
    </w:p>
    <w:p w14:paraId="6869B248" w14:textId="77777777" w:rsidR="004E0801" w:rsidRPr="00FC2413" w:rsidRDefault="00FC2413">
      <w:pPr>
        <w:ind w:left="10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b/>
          <w:spacing w:val="1"/>
          <w:sz w:val="22"/>
          <w:szCs w:val="22"/>
        </w:rPr>
        <w:t>R</w:t>
      </w:r>
      <w:r w:rsidRPr="00FC2413">
        <w:rPr>
          <w:rFonts w:asciiTheme="majorHAnsi" w:hAnsiTheme="majorHAnsi"/>
          <w:b/>
          <w:sz w:val="22"/>
          <w:szCs w:val="22"/>
        </w:rPr>
        <w:t>AT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G</w:t>
      </w:r>
      <w:r w:rsidRPr="00FC2413">
        <w:rPr>
          <w:rFonts w:asciiTheme="majorHAnsi" w:hAnsiTheme="majorHAnsi"/>
          <w:b/>
          <w:sz w:val="22"/>
          <w:szCs w:val="22"/>
        </w:rPr>
        <w:t>S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 xml:space="preserve"> A</w:t>
      </w:r>
      <w:r w:rsidRPr="00FC2413">
        <w:rPr>
          <w:rFonts w:asciiTheme="majorHAnsi" w:hAnsiTheme="majorHAnsi"/>
          <w:b/>
          <w:sz w:val="22"/>
          <w:szCs w:val="22"/>
        </w:rPr>
        <w:t>ND C</w:t>
      </w:r>
      <w:r w:rsidRPr="00FC2413">
        <w:rPr>
          <w:rFonts w:asciiTheme="majorHAnsi" w:hAnsiTheme="majorHAnsi"/>
          <w:b/>
          <w:spacing w:val="-2"/>
          <w:sz w:val="22"/>
          <w:szCs w:val="22"/>
        </w:rPr>
        <w:t>E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R</w:t>
      </w:r>
      <w:r w:rsidRPr="00FC2413">
        <w:rPr>
          <w:rFonts w:asciiTheme="majorHAnsi" w:hAnsiTheme="majorHAnsi"/>
          <w:b/>
          <w:sz w:val="22"/>
          <w:szCs w:val="22"/>
        </w:rPr>
        <w:t>TIF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b/>
          <w:sz w:val="22"/>
          <w:szCs w:val="22"/>
        </w:rPr>
        <w:t>C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b/>
          <w:sz w:val="22"/>
          <w:szCs w:val="22"/>
        </w:rPr>
        <w:t>T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b/>
          <w:sz w:val="22"/>
          <w:szCs w:val="22"/>
        </w:rPr>
        <w:t>O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b/>
          <w:sz w:val="22"/>
          <w:szCs w:val="22"/>
        </w:rPr>
        <w:t>S</w:t>
      </w:r>
    </w:p>
    <w:p w14:paraId="39E9575D" w14:textId="77777777" w:rsidR="004E0801" w:rsidRPr="00FC2413" w:rsidRDefault="00FC2413">
      <w:pPr>
        <w:spacing w:before="66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Cer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ed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ligh</w:t>
      </w:r>
      <w:r w:rsidRPr="00FC2413">
        <w:rPr>
          <w:rFonts w:asciiTheme="majorHAnsi" w:hAnsiTheme="majorHAnsi"/>
          <w:sz w:val="22"/>
          <w:szCs w:val="22"/>
        </w:rPr>
        <w:t>t 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eral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n </w:t>
      </w:r>
      <w:r w:rsidRPr="00FC2413">
        <w:rPr>
          <w:rFonts w:asciiTheme="majorHAnsi" w:hAnsiTheme="majorHAnsi"/>
          <w:spacing w:val="1"/>
          <w:sz w:val="22"/>
          <w:szCs w:val="22"/>
        </w:rPr>
        <w:t>Ad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ra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-1"/>
          <w:sz w:val="22"/>
          <w:szCs w:val="22"/>
        </w:rPr>
        <w:t>2</w:t>
      </w:r>
      <w:r w:rsidRPr="00FC2413">
        <w:rPr>
          <w:rFonts w:asciiTheme="majorHAnsi" w:hAnsiTheme="majorHAnsi"/>
          <w:spacing w:val="1"/>
          <w:sz w:val="22"/>
          <w:szCs w:val="22"/>
        </w:rPr>
        <w:t>0</w:t>
      </w:r>
      <w:r w:rsidRPr="00FC2413">
        <w:rPr>
          <w:rFonts w:asciiTheme="majorHAnsi" w:hAnsiTheme="majorHAnsi"/>
          <w:spacing w:val="-1"/>
          <w:sz w:val="22"/>
          <w:szCs w:val="22"/>
        </w:rPr>
        <w:t>10</w:t>
      </w:r>
    </w:p>
    <w:p w14:paraId="47C95125" w14:textId="77777777" w:rsidR="004E0801" w:rsidRPr="00FC2413" w:rsidRDefault="00FC2413">
      <w:pPr>
        <w:spacing w:before="46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Se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U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it</w:t>
      </w:r>
      <w:r w:rsidRPr="00FC2413">
        <w:rPr>
          <w:rFonts w:asciiTheme="majorHAnsi" w:hAnsiTheme="majorHAnsi"/>
          <w:sz w:val="22"/>
          <w:szCs w:val="22"/>
        </w:rPr>
        <w:t>ed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-1"/>
          <w:sz w:val="22"/>
          <w:szCs w:val="22"/>
        </w:rPr>
        <w:t>20</w:t>
      </w:r>
      <w:r w:rsidRPr="00FC2413">
        <w:rPr>
          <w:rFonts w:asciiTheme="majorHAnsi" w:hAnsiTheme="majorHAnsi"/>
          <w:spacing w:val="1"/>
          <w:sz w:val="22"/>
          <w:szCs w:val="22"/>
        </w:rPr>
        <w:t>0</w:t>
      </w:r>
      <w:r w:rsidRPr="00FC2413">
        <w:rPr>
          <w:rFonts w:asciiTheme="majorHAnsi" w:hAnsiTheme="majorHAnsi"/>
          <w:sz w:val="22"/>
          <w:szCs w:val="22"/>
        </w:rPr>
        <w:t>7</w:t>
      </w:r>
    </w:p>
    <w:p w14:paraId="113AC16D" w14:textId="77777777" w:rsidR="004E0801" w:rsidRPr="00FC2413" w:rsidRDefault="00FC2413">
      <w:pPr>
        <w:spacing w:before="46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mm</w:t>
      </w:r>
      <w:r w:rsidRPr="00FC2413">
        <w:rPr>
          <w:rFonts w:asciiTheme="majorHAnsi" w:hAnsiTheme="majorHAnsi"/>
          <w:sz w:val="22"/>
          <w:szCs w:val="22"/>
        </w:rPr>
        <w:t>erc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al 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eral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Avi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ra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-1"/>
          <w:sz w:val="22"/>
          <w:szCs w:val="22"/>
        </w:rPr>
        <w:t>2</w:t>
      </w:r>
      <w:r w:rsidRPr="00FC2413">
        <w:rPr>
          <w:rFonts w:asciiTheme="majorHAnsi" w:hAnsiTheme="majorHAnsi"/>
          <w:spacing w:val="1"/>
          <w:sz w:val="22"/>
          <w:szCs w:val="22"/>
        </w:rPr>
        <w:t>0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</w:p>
    <w:p w14:paraId="161B22EE" w14:textId="77777777" w:rsidR="004E0801" w:rsidRPr="00FC2413" w:rsidRDefault="00FC2413">
      <w:pPr>
        <w:spacing w:before="46"/>
        <w:ind w:left="46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it</w:t>
      </w:r>
      <w:r w:rsidRPr="00FC2413">
        <w:rPr>
          <w:rFonts w:asciiTheme="majorHAnsi" w:hAnsiTheme="majorHAnsi"/>
          <w:sz w:val="22"/>
          <w:szCs w:val="22"/>
        </w:rPr>
        <w:t xml:space="preserve">ed </w:t>
      </w:r>
      <w:r w:rsidRPr="00FC2413">
        <w:rPr>
          <w:rFonts w:asciiTheme="majorHAnsi" w:hAnsiTheme="majorHAnsi"/>
          <w:spacing w:val="-1"/>
          <w:sz w:val="22"/>
          <w:szCs w:val="22"/>
        </w:rPr>
        <w:t>St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 xml:space="preserve">es </w:t>
      </w:r>
      <w:r w:rsidRPr="00FC2413">
        <w:rPr>
          <w:rFonts w:asciiTheme="majorHAnsi" w:hAnsiTheme="majorHAnsi"/>
          <w:spacing w:val="2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-1"/>
          <w:sz w:val="22"/>
          <w:szCs w:val="22"/>
        </w:rPr>
        <w:t>2</w:t>
      </w:r>
      <w:r w:rsidRPr="00FC2413">
        <w:rPr>
          <w:rFonts w:asciiTheme="majorHAnsi" w:hAnsiTheme="majorHAnsi"/>
          <w:spacing w:val="1"/>
          <w:sz w:val="22"/>
          <w:szCs w:val="22"/>
        </w:rPr>
        <w:t>0</w:t>
      </w:r>
      <w:r w:rsidRPr="00FC2413">
        <w:rPr>
          <w:rFonts w:asciiTheme="majorHAnsi" w:hAnsiTheme="majorHAnsi"/>
          <w:spacing w:val="-1"/>
          <w:sz w:val="22"/>
          <w:szCs w:val="22"/>
        </w:rPr>
        <w:t>00</w:t>
      </w:r>
    </w:p>
    <w:p w14:paraId="2A17BE02" w14:textId="77777777" w:rsidR="004E0801" w:rsidRPr="00FC2413" w:rsidRDefault="00FC2413">
      <w:pPr>
        <w:spacing w:before="46"/>
        <w:ind w:left="460"/>
        <w:rPr>
          <w:rFonts w:asciiTheme="majorHAnsi" w:hAnsiTheme="majorHAnsi"/>
          <w:sz w:val="22"/>
          <w:szCs w:val="22"/>
        </w:rPr>
        <w:sectPr w:rsidR="004E0801" w:rsidRPr="00FC2413">
          <w:pgSz w:w="12240" w:h="15840"/>
          <w:pgMar w:top="680" w:right="980" w:bottom="280" w:left="980" w:header="720" w:footer="720" w:gutter="0"/>
          <w:cols w:space="720"/>
        </w:sectPr>
      </w:pPr>
      <w:r w:rsidRPr="00FC2413">
        <w:rPr>
          <w:rFonts w:asciiTheme="majorHAnsi" w:hAnsiTheme="majorHAnsi"/>
          <w:sz w:val="22"/>
          <w:szCs w:val="22"/>
        </w:rPr>
        <w:t>Bas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c Para</w:t>
      </w:r>
      <w:r w:rsidRPr="00FC2413">
        <w:rPr>
          <w:rFonts w:asciiTheme="majorHAnsi" w:hAnsiTheme="majorHAnsi"/>
          <w:spacing w:val="-1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hu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it</w:t>
      </w:r>
      <w:r w:rsidRPr="00FC2413">
        <w:rPr>
          <w:rFonts w:asciiTheme="majorHAnsi" w:hAnsiTheme="majorHAnsi"/>
          <w:sz w:val="22"/>
          <w:szCs w:val="22"/>
        </w:rPr>
        <w:t>ed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es 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–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1</w:t>
      </w:r>
      <w:r w:rsidRPr="00FC2413">
        <w:rPr>
          <w:rFonts w:asciiTheme="majorHAnsi" w:hAnsiTheme="majorHAnsi"/>
          <w:spacing w:val="-1"/>
          <w:sz w:val="22"/>
          <w:szCs w:val="22"/>
        </w:rPr>
        <w:t>995</w:t>
      </w:r>
    </w:p>
    <w:p w14:paraId="6BE11962" w14:textId="77777777" w:rsidR="004E0801" w:rsidRPr="00FC2413" w:rsidRDefault="00FC2413">
      <w:pPr>
        <w:spacing w:before="79"/>
        <w:ind w:left="10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b/>
          <w:sz w:val="22"/>
          <w:szCs w:val="22"/>
        </w:rPr>
        <w:lastRenderedPageBreak/>
        <w:t>HO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b/>
          <w:sz w:val="22"/>
          <w:szCs w:val="22"/>
        </w:rPr>
        <w:t>OR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 xml:space="preserve"> a</w:t>
      </w:r>
      <w:r w:rsidRPr="00FC2413">
        <w:rPr>
          <w:rFonts w:asciiTheme="majorHAnsi" w:hAnsiTheme="majorHAnsi"/>
          <w:b/>
          <w:sz w:val="22"/>
          <w:szCs w:val="22"/>
        </w:rPr>
        <w:t xml:space="preserve">nd 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W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b/>
          <w:sz w:val="22"/>
          <w:szCs w:val="22"/>
        </w:rPr>
        <w:t>S</w:t>
      </w:r>
    </w:p>
    <w:p w14:paraId="3597A975" w14:textId="77777777" w:rsidR="004E0801" w:rsidRPr="00FC2413" w:rsidRDefault="004E0801">
      <w:pPr>
        <w:spacing w:before="2" w:line="100" w:lineRule="exact"/>
        <w:rPr>
          <w:rFonts w:asciiTheme="majorHAnsi" w:hAnsiTheme="majorHAnsi"/>
          <w:sz w:val="22"/>
          <w:szCs w:val="22"/>
        </w:rPr>
      </w:pPr>
    </w:p>
    <w:p w14:paraId="164CB3DD" w14:textId="77777777" w:rsidR="004E0801" w:rsidRPr="00FC2413" w:rsidRDefault="00FC2413">
      <w:pPr>
        <w:ind w:left="38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cer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t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Qu</w:t>
      </w:r>
      <w:r w:rsidRPr="00FC2413">
        <w:rPr>
          <w:rFonts w:asciiTheme="majorHAnsi" w:hAnsiTheme="majorHAnsi"/>
          <w:sz w:val="22"/>
          <w:szCs w:val="22"/>
        </w:rPr>
        <w:t>ar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er,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D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Le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 xml:space="preserve">, 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M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US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ca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-1"/>
          <w:sz w:val="22"/>
          <w:szCs w:val="22"/>
        </w:rPr>
        <w:t>y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CO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010</w:t>
      </w:r>
    </w:p>
    <w:p w14:paraId="179CEE45" w14:textId="77777777" w:rsidR="004E0801" w:rsidRPr="00FC2413" w:rsidRDefault="00FC2413">
      <w:pPr>
        <w:spacing w:before="58"/>
        <w:ind w:left="38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ta</w:t>
      </w:r>
      <w:r w:rsidRPr="00FC2413">
        <w:rPr>
          <w:rFonts w:asciiTheme="majorHAnsi" w:hAnsiTheme="majorHAnsi"/>
          <w:spacing w:val="1"/>
          <w:sz w:val="22"/>
          <w:szCs w:val="22"/>
        </w:rPr>
        <w:t>nd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g 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ca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y E</w:t>
      </w:r>
      <w:r w:rsidRPr="00FC2413">
        <w:rPr>
          <w:rFonts w:asciiTheme="majorHAnsi" w:hAnsiTheme="majorHAnsi"/>
          <w:spacing w:val="1"/>
          <w:sz w:val="22"/>
          <w:szCs w:val="22"/>
        </w:rPr>
        <w:t>du</w:t>
      </w:r>
      <w:r w:rsidRPr="00FC2413">
        <w:rPr>
          <w:rFonts w:asciiTheme="majorHAnsi" w:hAnsiTheme="majorHAnsi"/>
          <w:sz w:val="22"/>
          <w:szCs w:val="22"/>
        </w:rPr>
        <w:t>ca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A</w:t>
      </w:r>
      <w:r w:rsidRPr="00FC2413">
        <w:rPr>
          <w:rFonts w:asciiTheme="majorHAnsi" w:hAnsiTheme="majorHAnsi"/>
          <w:sz w:val="22"/>
          <w:szCs w:val="22"/>
        </w:rPr>
        <w:t>wa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ep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M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en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or</w:t>
      </w:r>
      <w:r w:rsidRPr="00FC2413">
        <w:rPr>
          <w:rFonts w:asciiTheme="majorHAnsi" w:hAnsiTheme="majorHAnsi"/>
          <w:sz w:val="22"/>
          <w:szCs w:val="22"/>
        </w:rPr>
        <w:t>ce Ac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-1"/>
          <w:sz w:val="22"/>
          <w:szCs w:val="22"/>
        </w:rPr>
        <w:t>y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C</w:t>
      </w:r>
      <w:r w:rsidRPr="00FC2413">
        <w:rPr>
          <w:rFonts w:asciiTheme="majorHAnsi" w:hAnsiTheme="majorHAnsi"/>
          <w:sz w:val="22"/>
          <w:szCs w:val="22"/>
        </w:rPr>
        <w:t>O</w:t>
      </w:r>
      <w:r w:rsidRPr="00FC2413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010</w:t>
      </w:r>
    </w:p>
    <w:p w14:paraId="7A6D7D64" w14:textId="77777777" w:rsidR="004E0801" w:rsidRPr="00FC2413" w:rsidRDefault="00FC2413">
      <w:pPr>
        <w:spacing w:before="58"/>
        <w:ind w:left="38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cer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t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Qu</w:t>
      </w:r>
      <w:r w:rsidRPr="00FC2413">
        <w:rPr>
          <w:rFonts w:asciiTheme="majorHAnsi" w:hAnsiTheme="majorHAnsi"/>
          <w:sz w:val="22"/>
          <w:szCs w:val="22"/>
        </w:rPr>
        <w:t>ar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er,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n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Le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M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Aca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-1"/>
          <w:sz w:val="22"/>
          <w:szCs w:val="22"/>
        </w:rPr>
        <w:t>y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CO</w:t>
      </w:r>
      <w:r w:rsidRPr="00FC2413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009</w:t>
      </w:r>
    </w:p>
    <w:p w14:paraId="55706B99" w14:textId="77777777" w:rsidR="004E0801" w:rsidRPr="00FC2413" w:rsidRDefault="00FC2413">
      <w:pPr>
        <w:spacing w:before="58"/>
        <w:ind w:left="38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F.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d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H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l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Teac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1"/>
          <w:sz w:val="22"/>
          <w:szCs w:val="22"/>
        </w:rPr>
        <w:t>in</w:t>
      </w:r>
      <w:r w:rsidRPr="00FC2413">
        <w:rPr>
          <w:rFonts w:asciiTheme="majorHAnsi" w:hAnsiTheme="majorHAnsi"/>
          <w:sz w:val="22"/>
          <w:szCs w:val="22"/>
        </w:rPr>
        <w:t xml:space="preserve">g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w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3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Ai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emy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CO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-1"/>
          <w:sz w:val="22"/>
          <w:szCs w:val="22"/>
        </w:rPr>
        <w:t>2008</w:t>
      </w:r>
    </w:p>
    <w:p w14:paraId="54DCB99A" w14:textId="77777777" w:rsidR="004E0801" w:rsidRPr="00FC2413" w:rsidRDefault="00FC2413">
      <w:pPr>
        <w:spacing w:before="33"/>
        <w:ind w:left="38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y </w:t>
      </w:r>
      <w:r w:rsidRPr="00FC2413">
        <w:rPr>
          <w:rFonts w:asciiTheme="majorHAnsi" w:hAnsiTheme="majorHAnsi"/>
          <w:sz w:val="22"/>
          <w:szCs w:val="22"/>
        </w:rPr>
        <w:t>Gr</w:t>
      </w:r>
      <w:r w:rsidRPr="00FC2413">
        <w:rPr>
          <w:rFonts w:asciiTheme="majorHAnsi" w:hAnsiTheme="majorHAnsi"/>
          <w:spacing w:val="-1"/>
          <w:sz w:val="22"/>
          <w:szCs w:val="22"/>
        </w:rPr>
        <w:t>ad</w:t>
      </w:r>
      <w:r w:rsidRPr="00FC2413">
        <w:rPr>
          <w:rFonts w:asciiTheme="majorHAnsi" w:hAnsiTheme="majorHAnsi"/>
          <w:sz w:val="22"/>
          <w:szCs w:val="22"/>
        </w:rPr>
        <w:t xml:space="preserve">e 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ff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cer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Q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ar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4</w:t>
      </w:r>
      <w:r w:rsidRPr="00FC2413">
        <w:rPr>
          <w:rFonts w:asciiTheme="majorHAnsi" w:hAnsiTheme="majorHAnsi"/>
          <w:position w:val="9"/>
          <w:sz w:val="22"/>
          <w:szCs w:val="22"/>
        </w:rPr>
        <w:t>th</w:t>
      </w:r>
      <w:r w:rsidRPr="00FC2413">
        <w:rPr>
          <w:rFonts w:asciiTheme="majorHAnsi" w:hAnsiTheme="majorHAnsi"/>
          <w:spacing w:val="16"/>
          <w:position w:val="9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O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era</w:t>
      </w:r>
      <w:r w:rsidRPr="00FC2413">
        <w:rPr>
          <w:rFonts w:asciiTheme="majorHAnsi" w:hAnsiTheme="majorHAnsi"/>
          <w:spacing w:val="-1"/>
          <w:sz w:val="22"/>
          <w:szCs w:val="22"/>
        </w:rPr>
        <w:t>tio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upp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rt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q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Se</w:t>
      </w:r>
      <w:r w:rsidRPr="00FC2413">
        <w:rPr>
          <w:rFonts w:asciiTheme="majorHAnsi" w:hAnsiTheme="majorHAnsi"/>
          <w:spacing w:val="1"/>
          <w:sz w:val="22"/>
          <w:szCs w:val="22"/>
        </w:rPr>
        <w:t>y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ou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J</w:t>
      </w:r>
      <w:r w:rsidRPr="00FC2413">
        <w:rPr>
          <w:rFonts w:asciiTheme="majorHAnsi" w:hAnsiTheme="majorHAnsi"/>
          <w:spacing w:val="-1"/>
          <w:sz w:val="22"/>
          <w:szCs w:val="22"/>
        </w:rPr>
        <w:t>oh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n A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2"/>
          <w:sz w:val="22"/>
          <w:szCs w:val="22"/>
        </w:rPr>
        <w:t>B</w:t>
      </w:r>
      <w:r w:rsidRPr="00FC2413">
        <w:rPr>
          <w:rFonts w:asciiTheme="majorHAnsi" w:hAnsiTheme="majorHAnsi"/>
          <w:sz w:val="22"/>
          <w:szCs w:val="22"/>
        </w:rPr>
        <w:t>ase,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-1"/>
          <w:sz w:val="22"/>
          <w:szCs w:val="22"/>
        </w:rPr>
        <w:t>2006</w:t>
      </w:r>
    </w:p>
    <w:p w14:paraId="32C92DCD" w14:textId="77777777" w:rsidR="004E0801" w:rsidRPr="00FC2413" w:rsidRDefault="00FC2413">
      <w:pPr>
        <w:spacing w:before="33"/>
        <w:ind w:left="38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F-</w:t>
      </w:r>
      <w:r w:rsidRPr="00FC2413">
        <w:rPr>
          <w:rFonts w:asciiTheme="majorHAnsi" w:hAnsiTheme="majorHAnsi"/>
          <w:spacing w:val="-1"/>
          <w:sz w:val="22"/>
          <w:szCs w:val="22"/>
        </w:rPr>
        <w:t>1</w:t>
      </w:r>
      <w:r w:rsidRPr="00FC2413">
        <w:rPr>
          <w:rFonts w:asciiTheme="majorHAnsi" w:hAnsiTheme="majorHAnsi"/>
          <w:spacing w:val="1"/>
          <w:sz w:val="22"/>
          <w:szCs w:val="22"/>
        </w:rPr>
        <w:t>5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Le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er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 xml:space="preserve">p 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wa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33</w:t>
      </w:r>
      <w:r w:rsidRPr="00FC2413">
        <w:rPr>
          <w:rFonts w:asciiTheme="majorHAnsi" w:hAnsiTheme="majorHAnsi"/>
          <w:sz w:val="22"/>
          <w:szCs w:val="22"/>
        </w:rPr>
        <w:t>4</w:t>
      </w:r>
      <w:r w:rsidRPr="00FC2413">
        <w:rPr>
          <w:rFonts w:asciiTheme="majorHAnsi" w:hAnsiTheme="majorHAnsi"/>
          <w:position w:val="9"/>
          <w:sz w:val="22"/>
          <w:szCs w:val="22"/>
        </w:rPr>
        <w:t>th</w:t>
      </w:r>
      <w:r w:rsidRPr="00FC2413">
        <w:rPr>
          <w:rFonts w:asciiTheme="majorHAnsi" w:hAnsiTheme="majorHAnsi"/>
          <w:spacing w:val="16"/>
          <w:position w:val="9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gh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S</w:t>
      </w:r>
      <w:r w:rsidRPr="00FC2413">
        <w:rPr>
          <w:rFonts w:asciiTheme="majorHAnsi" w:hAnsiTheme="majorHAnsi"/>
          <w:spacing w:val="1"/>
          <w:sz w:val="22"/>
          <w:szCs w:val="22"/>
        </w:rPr>
        <w:t>q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ro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Se</w:t>
      </w:r>
      <w:r w:rsidRPr="00FC2413">
        <w:rPr>
          <w:rFonts w:asciiTheme="majorHAnsi" w:hAnsiTheme="majorHAnsi"/>
          <w:spacing w:val="-1"/>
          <w:sz w:val="22"/>
          <w:szCs w:val="22"/>
        </w:rPr>
        <w:t>y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ou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J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h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n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z w:val="22"/>
          <w:szCs w:val="22"/>
        </w:rPr>
        <w:t>ce Base,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N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-1"/>
          <w:sz w:val="22"/>
          <w:szCs w:val="22"/>
        </w:rPr>
        <w:t>2</w:t>
      </w:r>
      <w:r w:rsidRPr="00FC2413">
        <w:rPr>
          <w:rFonts w:asciiTheme="majorHAnsi" w:hAnsiTheme="majorHAnsi"/>
          <w:spacing w:val="1"/>
          <w:sz w:val="22"/>
          <w:szCs w:val="22"/>
        </w:rPr>
        <w:t>0</w:t>
      </w:r>
      <w:r w:rsidRPr="00FC2413">
        <w:rPr>
          <w:rFonts w:asciiTheme="majorHAnsi" w:hAnsiTheme="majorHAnsi"/>
          <w:spacing w:val="-1"/>
          <w:sz w:val="22"/>
          <w:szCs w:val="22"/>
        </w:rPr>
        <w:t>04</w:t>
      </w:r>
    </w:p>
    <w:p w14:paraId="6AEED7AE" w14:textId="77777777" w:rsidR="004E0801" w:rsidRPr="00FC2413" w:rsidRDefault="00FC2413">
      <w:pPr>
        <w:spacing w:before="33"/>
        <w:ind w:left="38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il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Ye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r,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8</w:t>
      </w:r>
      <w:r w:rsidRPr="00FC2413">
        <w:rPr>
          <w:rFonts w:asciiTheme="majorHAnsi" w:hAnsiTheme="majorHAnsi"/>
          <w:spacing w:val="1"/>
          <w:sz w:val="22"/>
          <w:szCs w:val="22"/>
        </w:rPr>
        <w:t>4</w:t>
      </w:r>
      <w:r w:rsidRPr="00FC2413">
        <w:rPr>
          <w:rFonts w:asciiTheme="majorHAnsi" w:hAnsiTheme="majorHAnsi"/>
          <w:position w:val="9"/>
          <w:sz w:val="22"/>
          <w:szCs w:val="22"/>
        </w:rPr>
        <w:t>th</w:t>
      </w:r>
      <w:r w:rsidRPr="00FC2413">
        <w:rPr>
          <w:rFonts w:asciiTheme="majorHAnsi" w:hAnsiTheme="majorHAnsi"/>
          <w:spacing w:val="16"/>
          <w:position w:val="9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>lyi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g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T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in</w:t>
      </w:r>
      <w:r w:rsidRPr="00FC2413">
        <w:rPr>
          <w:rFonts w:asciiTheme="majorHAnsi" w:hAnsiTheme="majorHAnsi"/>
          <w:sz w:val="22"/>
          <w:szCs w:val="22"/>
        </w:rPr>
        <w:t>g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Sq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dr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La</w:t>
      </w:r>
      <w:r w:rsidRPr="00FC2413">
        <w:rPr>
          <w:rFonts w:asciiTheme="majorHAnsi" w:hAnsiTheme="majorHAnsi"/>
          <w:spacing w:val="-1"/>
          <w:sz w:val="22"/>
          <w:szCs w:val="22"/>
        </w:rPr>
        <w:t>ug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1"/>
          <w:sz w:val="22"/>
          <w:szCs w:val="22"/>
        </w:rPr>
        <w:t>li</w:t>
      </w:r>
      <w:r w:rsidRPr="00FC2413">
        <w:rPr>
          <w:rFonts w:asciiTheme="majorHAnsi" w:hAnsiTheme="majorHAnsi"/>
          <w:sz w:val="22"/>
          <w:szCs w:val="22"/>
        </w:rPr>
        <w:t>n 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z w:val="22"/>
          <w:szCs w:val="22"/>
        </w:rPr>
        <w:t>ce Base,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T</w:t>
      </w:r>
      <w:r w:rsidRPr="00FC2413">
        <w:rPr>
          <w:rFonts w:asciiTheme="majorHAnsi" w:hAnsiTheme="majorHAnsi"/>
          <w:sz w:val="22"/>
          <w:szCs w:val="22"/>
        </w:rPr>
        <w:t>X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1"/>
          <w:sz w:val="22"/>
          <w:szCs w:val="22"/>
        </w:rPr>
        <w:t>2</w:t>
      </w:r>
      <w:r w:rsidRPr="00FC2413">
        <w:rPr>
          <w:rFonts w:asciiTheme="majorHAnsi" w:hAnsiTheme="majorHAnsi"/>
          <w:spacing w:val="-1"/>
          <w:sz w:val="22"/>
          <w:szCs w:val="22"/>
        </w:rPr>
        <w:t>002</w:t>
      </w:r>
    </w:p>
    <w:p w14:paraId="67D50F9E" w14:textId="77777777" w:rsidR="004E0801" w:rsidRPr="00FC2413" w:rsidRDefault="00FC2413">
      <w:pPr>
        <w:spacing w:before="33"/>
        <w:ind w:left="38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y Gr</w:t>
      </w:r>
      <w:r w:rsidRPr="00FC2413">
        <w:rPr>
          <w:rFonts w:asciiTheme="majorHAnsi" w:hAnsiTheme="majorHAnsi"/>
          <w:spacing w:val="-1"/>
          <w:sz w:val="22"/>
          <w:szCs w:val="22"/>
        </w:rPr>
        <w:t>ad</w:t>
      </w:r>
      <w:r w:rsidRPr="00FC2413">
        <w:rPr>
          <w:rFonts w:asciiTheme="majorHAnsi" w:hAnsiTheme="majorHAnsi"/>
          <w:sz w:val="22"/>
          <w:szCs w:val="22"/>
        </w:rPr>
        <w:t xml:space="preserve">e 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ff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cer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Q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ar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84</w:t>
      </w:r>
      <w:r w:rsidRPr="00FC2413">
        <w:rPr>
          <w:rFonts w:asciiTheme="majorHAnsi" w:hAnsiTheme="majorHAnsi"/>
          <w:position w:val="9"/>
          <w:sz w:val="22"/>
          <w:szCs w:val="22"/>
        </w:rPr>
        <w:t>th</w:t>
      </w:r>
      <w:r w:rsidRPr="00FC2413">
        <w:rPr>
          <w:rFonts w:asciiTheme="majorHAnsi" w:hAnsiTheme="majorHAnsi"/>
          <w:spacing w:val="16"/>
          <w:position w:val="9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Flyi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g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Tra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in</w:t>
      </w:r>
      <w:r w:rsidRPr="00FC2413">
        <w:rPr>
          <w:rFonts w:asciiTheme="majorHAnsi" w:hAnsiTheme="majorHAnsi"/>
          <w:sz w:val="22"/>
          <w:szCs w:val="22"/>
        </w:rPr>
        <w:t>g S</w:t>
      </w:r>
      <w:r w:rsidRPr="00FC2413">
        <w:rPr>
          <w:rFonts w:asciiTheme="majorHAnsi" w:hAnsiTheme="majorHAnsi"/>
          <w:spacing w:val="-1"/>
          <w:sz w:val="22"/>
          <w:szCs w:val="22"/>
        </w:rPr>
        <w:t>q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dr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L</w:t>
      </w:r>
      <w:r w:rsidRPr="00FC2413">
        <w:rPr>
          <w:rFonts w:asciiTheme="majorHAnsi" w:hAnsiTheme="majorHAnsi"/>
          <w:spacing w:val="-1"/>
          <w:sz w:val="22"/>
          <w:szCs w:val="22"/>
        </w:rPr>
        <w:t>au</w:t>
      </w:r>
      <w:r w:rsidRPr="00FC2413">
        <w:rPr>
          <w:rFonts w:asciiTheme="majorHAnsi" w:hAnsiTheme="majorHAnsi"/>
          <w:spacing w:val="1"/>
          <w:sz w:val="22"/>
          <w:szCs w:val="22"/>
        </w:rPr>
        <w:t>gh</w:t>
      </w:r>
      <w:r w:rsidRPr="00FC2413">
        <w:rPr>
          <w:rFonts w:asciiTheme="majorHAnsi" w:hAnsiTheme="majorHAnsi"/>
          <w:spacing w:val="-1"/>
          <w:sz w:val="22"/>
          <w:szCs w:val="22"/>
        </w:rPr>
        <w:t>li</w:t>
      </w:r>
      <w:r w:rsidRPr="00FC2413">
        <w:rPr>
          <w:rFonts w:asciiTheme="majorHAnsi" w:hAnsiTheme="majorHAnsi"/>
          <w:sz w:val="22"/>
          <w:szCs w:val="22"/>
        </w:rPr>
        <w:t>n A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c</w:t>
      </w:r>
      <w:r w:rsidRPr="00FC2413">
        <w:rPr>
          <w:rFonts w:asciiTheme="majorHAnsi" w:hAnsiTheme="majorHAnsi"/>
          <w:sz w:val="22"/>
          <w:szCs w:val="22"/>
        </w:rPr>
        <w:t>e Base,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X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-1"/>
          <w:sz w:val="22"/>
          <w:szCs w:val="22"/>
        </w:rPr>
        <w:t>2</w:t>
      </w:r>
      <w:r w:rsidRPr="00FC2413">
        <w:rPr>
          <w:rFonts w:asciiTheme="majorHAnsi" w:hAnsiTheme="majorHAnsi"/>
          <w:spacing w:val="1"/>
          <w:sz w:val="22"/>
          <w:szCs w:val="22"/>
        </w:rPr>
        <w:t>0</w:t>
      </w:r>
      <w:r w:rsidRPr="00FC2413">
        <w:rPr>
          <w:rFonts w:asciiTheme="majorHAnsi" w:hAnsiTheme="majorHAnsi"/>
          <w:spacing w:val="-1"/>
          <w:sz w:val="22"/>
          <w:szCs w:val="22"/>
        </w:rPr>
        <w:t>02</w:t>
      </w:r>
    </w:p>
    <w:p w14:paraId="73C4FF54" w14:textId="77777777" w:rsidR="004E0801" w:rsidRPr="00FC2413" w:rsidRDefault="00FC2413">
      <w:pPr>
        <w:spacing w:before="58"/>
        <w:ind w:left="38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Be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 xml:space="preserve">a 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mm</w:t>
      </w:r>
      <w:r w:rsidRPr="00FC2413">
        <w:rPr>
          <w:rFonts w:asciiTheme="majorHAnsi" w:hAnsiTheme="majorHAnsi"/>
          <w:sz w:val="22"/>
          <w:szCs w:val="22"/>
        </w:rPr>
        <w:t>a S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 xml:space="preserve">a </w:t>
      </w:r>
      <w:r w:rsidRPr="00FC2413">
        <w:rPr>
          <w:rFonts w:asciiTheme="majorHAnsi" w:hAnsiTheme="majorHAnsi"/>
          <w:spacing w:val="1"/>
          <w:sz w:val="22"/>
          <w:szCs w:val="22"/>
        </w:rPr>
        <w:t>Ho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So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ty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K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 xml:space="preserve">z </w:t>
      </w:r>
      <w:r w:rsidRPr="00FC2413">
        <w:rPr>
          <w:rFonts w:asciiTheme="majorHAnsi" w:hAnsiTheme="majorHAnsi"/>
          <w:spacing w:val="-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du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Sc</w:t>
      </w:r>
      <w:r w:rsidRPr="00FC2413">
        <w:rPr>
          <w:rFonts w:asciiTheme="majorHAnsi" w:hAnsiTheme="majorHAnsi"/>
          <w:spacing w:val="-1"/>
          <w:sz w:val="22"/>
          <w:szCs w:val="22"/>
        </w:rPr>
        <w:t>ho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l 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B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es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z w:val="22"/>
          <w:szCs w:val="22"/>
        </w:rPr>
        <w:t>ers</w:t>
      </w:r>
      <w:r w:rsidRPr="00FC2413">
        <w:rPr>
          <w:rFonts w:asciiTheme="majorHAnsi" w:hAnsiTheme="majorHAnsi"/>
          <w:spacing w:val="-1"/>
          <w:sz w:val="22"/>
          <w:szCs w:val="22"/>
        </w:rPr>
        <w:t>it</w:t>
      </w:r>
      <w:r w:rsidRPr="00FC2413">
        <w:rPr>
          <w:rFonts w:asciiTheme="majorHAnsi" w:hAnsiTheme="majorHAnsi"/>
          <w:sz w:val="22"/>
          <w:szCs w:val="22"/>
        </w:rPr>
        <w:t xml:space="preserve">y 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itt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b</w:t>
      </w:r>
      <w:r w:rsidRPr="00FC2413">
        <w:rPr>
          <w:rFonts w:asciiTheme="majorHAnsi" w:hAnsiTheme="majorHAnsi"/>
          <w:spacing w:val="-1"/>
          <w:sz w:val="22"/>
          <w:szCs w:val="22"/>
        </w:rPr>
        <w:t>ur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pacing w:val="-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1"/>
          <w:sz w:val="22"/>
          <w:szCs w:val="22"/>
        </w:rPr>
        <w:t>1</w:t>
      </w:r>
      <w:r w:rsidRPr="00FC2413">
        <w:rPr>
          <w:rFonts w:asciiTheme="majorHAnsi" w:hAnsiTheme="majorHAnsi"/>
          <w:spacing w:val="-1"/>
          <w:sz w:val="22"/>
          <w:szCs w:val="22"/>
        </w:rPr>
        <w:t>9</w:t>
      </w:r>
      <w:r w:rsidRPr="00FC2413">
        <w:rPr>
          <w:rFonts w:asciiTheme="majorHAnsi" w:hAnsiTheme="majorHAnsi"/>
          <w:spacing w:val="1"/>
          <w:sz w:val="22"/>
          <w:szCs w:val="22"/>
        </w:rPr>
        <w:t>9</w:t>
      </w:r>
      <w:r w:rsidRPr="00FC2413">
        <w:rPr>
          <w:rFonts w:asciiTheme="majorHAnsi" w:hAnsiTheme="majorHAnsi"/>
          <w:sz w:val="22"/>
          <w:szCs w:val="22"/>
        </w:rPr>
        <w:t>9</w:t>
      </w:r>
    </w:p>
    <w:p w14:paraId="67843F09" w14:textId="77777777" w:rsidR="004E0801" w:rsidRPr="00FC2413" w:rsidRDefault="00FC2413">
      <w:pPr>
        <w:spacing w:before="58"/>
        <w:ind w:left="38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g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 xml:space="preserve"> Gr</w:t>
      </w:r>
      <w:r w:rsidRPr="00FC2413">
        <w:rPr>
          <w:rFonts w:asciiTheme="majorHAnsi" w:hAnsiTheme="majorHAnsi"/>
          <w:spacing w:val="-1"/>
          <w:sz w:val="22"/>
          <w:szCs w:val="22"/>
        </w:rPr>
        <w:t>ad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U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-1"/>
          <w:sz w:val="22"/>
          <w:szCs w:val="22"/>
        </w:rPr>
        <w:t>y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CO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1"/>
          <w:sz w:val="22"/>
          <w:szCs w:val="22"/>
        </w:rPr>
        <w:t>1</w:t>
      </w:r>
      <w:r w:rsidRPr="00FC2413">
        <w:rPr>
          <w:rFonts w:asciiTheme="majorHAnsi" w:hAnsiTheme="majorHAnsi"/>
          <w:spacing w:val="-1"/>
          <w:sz w:val="22"/>
          <w:szCs w:val="22"/>
        </w:rPr>
        <w:t>998</w:t>
      </w:r>
    </w:p>
    <w:p w14:paraId="5773307B" w14:textId="77777777" w:rsidR="004E0801" w:rsidRPr="00FC2413" w:rsidRDefault="00FC2413">
      <w:pPr>
        <w:spacing w:before="58"/>
        <w:ind w:left="38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a R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 xml:space="preserve">o </w:t>
      </w:r>
      <w:r w:rsidRPr="00FC2413">
        <w:rPr>
          <w:rFonts w:asciiTheme="majorHAnsi" w:hAnsiTheme="majorHAnsi"/>
          <w:spacing w:val="-1"/>
          <w:sz w:val="22"/>
          <w:szCs w:val="22"/>
        </w:rPr>
        <w:t>H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no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 xml:space="preserve">y </w:t>
      </w:r>
      <w:r w:rsidRPr="00FC2413">
        <w:rPr>
          <w:rFonts w:asciiTheme="majorHAnsi" w:hAnsiTheme="majorHAnsi"/>
          <w:spacing w:val="-1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O</w:t>
      </w:r>
      <w:r w:rsidRPr="00FC2413">
        <w:rPr>
          <w:rFonts w:asciiTheme="majorHAnsi" w:hAnsiTheme="majorHAnsi"/>
          <w:spacing w:val="1"/>
          <w:sz w:val="22"/>
          <w:szCs w:val="22"/>
        </w:rPr>
        <w:t>p</w:t>
      </w:r>
      <w:r w:rsidRPr="00FC2413">
        <w:rPr>
          <w:rFonts w:asciiTheme="majorHAnsi" w:hAnsiTheme="majorHAnsi"/>
          <w:sz w:val="22"/>
          <w:szCs w:val="22"/>
        </w:rPr>
        <w:t>era</w:t>
      </w:r>
      <w:r w:rsidRPr="00FC2413">
        <w:rPr>
          <w:rFonts w:asciiTheme="majorHAnsi" w:hAnsiTheme="majorHAnsi"/>
          <w:spacing w:val="-1"/>
          <w:sz w:val="22"/>
          <w:szCs w:val="22"/>
        </w:rPr>
        <w:t>tio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Researc</w:t>
      </w:r>
      <w:r w:rsidRPr="00FC2413">
        <w:rPr>
          <w:rFonts w:asciiTheme="majorHAnsi" w:hAnsiTheme="majorHAnsi"/>
          <w:spacing w:val="-1"/>
          <w:sz w:val="22"/>
          <w:szCs w:val="22"/>
        </w:rPr>
        <w:t>h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Un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ed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es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F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Ac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-1"/>
          <w:sz w:val="22"/>
          <w:szCs w:val="22"/>
        </w:rPr>
        <w:t>y</w:t>
      </w:r>
      <w:r w:rsidRPr="00FC2413">
        <w:rPr>
          <w:rFonts w:asciiTheme="majorHAnsi" w:hAnsiTheme="majorHAnsi"/>
          <w:sz w:val="22"/>
          <w:szCs w:val="22"/>
        </w:rPr>
        <w:t>,</w:t>
      </w:r>
      <w:r w:rsidRPr="00FC2413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CO</w:t>
      </w:r>
      <w:r w:rsidRPr="00FC2413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 xml:space="preserve">– </w:t>
      </w:r>
      <w:r w:rsidRPr="00FC2413">
        <w:rPr>
          <w:rFonts w:asciiTheme="majorHAnsi" w:hAnsiTheme="majorHAnsi"/>
          <w:spacing w:val="1"/>
          <w:sz w:val="22"/>
          <w:szCs w:val="22"/>
        </w:rPr>
        <w:t>1</w:t>
      </w:r>
      <w:r w:rsidRPr="00FC2413">
        <w:rPr>
          <w:rFonts w:asciiTheme="majorHAnsi" w:hAnsiTheme="majorHAnsi"/>
          <w:spacing w:val="-1"/>
          <w:sz w:val="22"/>
          <w:szCs w:val="22"/>
        </w:rPr>
        <w:t>998</w:t>
      </w:r>
    </w:p>
    <w:p w14:paraId="7917D451" w14:textId="77777777" w:rsidR="004E0801" w:rsidRPr="00FC2413" w:rsidRDefault="004E0801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22392E60" w14:textId="77777777" w:rsidR="004E0801" w:rsidRPr="00FC2413" w:rsidRDefault="004E080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6B4D199" w14:textId="77777777" w:rsidR="004E0801" w:rsidRPr="00FC2413" w:rsidRDefault="00FC2413">
      <w:pPr>
        <w:ind w:left="100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b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b/>
          <w:sz w:val="22"/>
          <w:szCs w:val="22"/>
        </w:rPr>
        <w:t>IR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b/>
          <w:sz w:val="22"/>
          <w:szCs w:val="22"/>
        </w:rPr>
        <w:t>F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OR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C</w:t>
      </w:r>
      <w:r w:rsidRPr="00FC2413">
        <w:rPr>
          <w:rFonts w:asciiTheme="majorHAnsi" w:hAnsiTheme="majorHAnsi"/>
          <w:b/>
          <w:sz w:val="22"/>
          <w:szCs w:val="22"/>
        </w:rPr>
        <w:t>E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b/>
          <w:sz w:val="22"/>
          <w:szCs w:val="22"/>
        </w:rPr>
        <w:t>A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W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b/>
          <w:sz w:val="22"/>
          <w:szCs w:val="22"/>
        </w:rPr>
        <w:t>DS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 xml:space="preserve"> AN</w:t>
      </w:r>
      <w:r w:rsidRPr="00FC2413">
        <w:rPr>
          <w:rFonts w:asciiTheme="majorHAnsi" w:hAnsiTheme="majorHAnsi"/>
          <w:b/>
          <w:sz w:val="22"/>
          <w:szCs w:val="22"/>
        </w:rPr>
        <w:t>D DE</w:t>
      </w:r>
      <w:r w:rsidRPr="00FC2413">
        <w:rPr>
          <w:rFonts w:asciiTheme="majorHAnsi" w:hAnsiTheme="majorHAnsi"/>
          <w:b/>
          <w:spacing w:val="1"/>
          <w:sz w:val="22"/>
          <w:szCs w:val="22"/>
        </w:rPr>
        <w:t>C</w:t>
      </w:r>
      <w:r w:rsidRPr="00FC2413">
        <w:rPr>
          <w:rFonts w:asciiTheme="majorHAnsi" w:hAnsiTheme="majorHAnsi"/>
          <w:b/>
          <w:spacing w:val="-1"/>
          <w:sz w:val="22"/>
          <w:szCs w:val="22"/>
        </w:rPr>
        <w:t>OR</w:t>
      </w:r>
      <w:r w:rsidRPr="00FC2413">
        <w:rPr>
          <w:rFonts w:asciiTheme="majorHAnsi" w:hAnsiTheme="majorHAnsi"/>
          <w:b/>
          <w:sz w:val="22"/>
          <w:szCs w:val="22"/>
        </w:rPr>
        <w:t>A</w:t>
      </w:r>
      <w:r w:rsidRPr="00FC2413">
        <w:rPr>
          <w:rFonts w:asciiTheme="majorHAnsi" w:hAnsiTheme="majorHAnsi"/>
          <w:b/>
          <w:spacing w:val="-2"/>
          <w:sz w:val="22"/>
          <w:szCs w:val="22"/>
        </w:rPr>
        <w:t>T</w:t>
      </w:r>
      <w:r w:rsidRPr="00FC2413">
        <w:rPr>
          <w:rFonts w:asciiTheme="majorHAnsi" w:hAnsiTheme="majorHAnsi"/>
          <w:b/>
          <w:sz w:val="22"/>
          <w:szCs w:val="22"/>
        </w:rPr>
        <w:t>IONS</w:t>
      </w:r>
    </w:p>
    <w:p w14:paraId="61D9A150" w14:textId="77777777" w:rsidR="004E0801" w:rsidRPr="00FC2413" w:rsidRDefault="004E0801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750E65E2" w14:textId="77777777" w:rsidR="004E0801" w:rsidRPr="00FC2413" w:rsidRDefault="00FC2413">
      <w:pPr>
        <w:ind w:left="154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pict w14:anchorId="4D967D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69.75pt;margin-top:.4pt;width:47.55pt;height:168.25pt;z-index:-251658752;mso-position-horizontal-relative:page">
            <v:imagedata r:id="rId6" o:title=""/>
            <w10:wrap anchorx="page"/>
          </v:shape>
        </w:pict>
      </w:r>
      <w:r w:rsidRPr="00FC2413">
        <w:rPr>
          <w:rFonts w:asciiTheme="majorHAnsi" w:hAnsiTheme="majorHAnsi"/>
          <w:spacing w:val="-1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er</w:t>
      </w:r>
      <w:r w:rsidRPr="00FC2413">
        <w:rPr>
          <w:rFonts w:asciiTheme="majorHAnsi" w:hAnsiTheme="majorHAnsi"/>
          <w:spacing w:val="-1"/>
          <w:sz w:val="22"/>
          <w:szCs w:val="22"/>
        </w:rPr>
        <w:t>it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io</w:t>
      </w:r>
      <w:r w:rsidRPr="00FC2413">
        <w:rPr>
          <w:rFonts w:asciiTheme="majorHAnsi" w:hAnsiTheme="majorHAnsi"/>
          <w:spacing w:val="1"/>
          <w:sz w:val="22"/>
          <w:szCs w:val="22"/>
        </w:rPr>
        <w:t>u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 xml:space="preserve">ce </w:t>
      </w:r>
      <w:r w:rsidRPr="00FC2413">
        <w:rPr>
          <w:rFonts w:asciiTheme="majorHAnsi" w:hAnsiTheme="majorHAnsi"/>
          <w:spacing w:val="-1"/>
          <w:sz w:val="22"/>
          <w:szCs w:val="22"/>
        </w:rPr>
        <w:t>Me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al</w:t>
      </w:r>
    </w:p>
    <w:p w14:paraId="4467778D" w14:textId="77777777" w:rsidR="004E0801" w:rsidRPr="00FC2413" w:rsidRDefault="00FC2413">
      <w:pPr>
        <w:spacing w:before="46"/>
        <w:ind w:left="154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Fo</w:t>
      </w:r>
      <w:r w:rsidRPr="00FC2413">
        <w:rPr>
          <w:rFonts w:asciiTheme="majorHAnsi" w:hAnsiTheme="majorHAnsi"/>
          <w:sz w:val="22"/>
          <w:szCs w:val="22"/>
        </w:rPr>
        <w:t xml:space="preserve">rce </w:t>
      </w:r>
      <w:r w:rsidRPr="00FC2413">
        <w:rPr>
          <w:rFonts w:asciiTheme="majorHAnsi" w:hAnsiTheme="majorHAnsi"/>
          <w:spacing w:val="-2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mm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nd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n </w:t>
      </w:r>
      <w:r w:rsidRPr="00FC2413">
        <w:rPr>
          <w:rFonts w:asciiTheme="majorHAnsi" w:hAnsiTheme="majorHAnsi"/>
          <w:spacing w:val="-1"/>
          <w:sz w:val="22"/>
          <w:szCs w:val="22"/>
        </w:rPr>
        <w:t>Me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al</w:t>
      </w:r>
    </w:p>
    <w:p w14:paraId="50623E27" w14:textId="77777777" w:rsidR="004E0801" w:rsidRPr="00FC2413" w:rsidRDefault="00FC2413">
      <w:pPr>
        <w:spacing w:before="49"/>
        <w:ind w:left="154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Ac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al</w:t>
      </w:r>
    </w:p>
    <w:p w14:paraId="63F74784" w14:textId="77777777" w:rsidR="004E0801" w:rsidRPr="00FC2413" w:rsidRDefault="00FC2413">
      <w:pPr>
        <w:spacing w:before="46"/>
        <w:ind w:left="154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Ou</w:t>
      </w:r>
      <w:r w:rsidRPr="00FC2413">
        <w:rPr>
          <w:rFonts w:asciiTheme="majorHAnsi" w:hAnsiTheme="majorHAnsi"/>
          <w:spacing w:val="-1"/>
          <w:sz w:val="22"/>
          <w:szCs w:val="22"/>
        </w:rPr>
        <w:t>tst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nd</w:t>
      </w:r>
      <w:r w:rsidRPr="00FC2413">
        <w:rPr>
          <w:rFonts w:asciiTheme="majorHAnsi" w:hAnsiTheme="majorHAnsi"/>
          <w:spacing w:val="-1"/>
          <w:sz w:val="22"/>
          <w:szCs w:val="22"/>
        </w:rPr>
        <w:t>in</w:t>
      </w:r>
      <w:r w:rsidRPr="00FC2413">
        <w:rPr>
          <w:rFonts w:asciiTheme="majorHAnsi" w:hAnsiTheme="majorHAnsi"/>
          <w:sz w:val="22"/>
          <w:szCs w:val="22"/>
        </w:rPr>
        <w:t xml:space="preserve">g </w:t>
      </w:r>
      <w:r w:rsidRPr="00FC2413">
        <w:rPr>
          <w:rFonts w:asciiTheme="majorHAnsi" w:hAnsiTheme="majorHAnsi"/>
          <w:spacing w:val="-1"/>
          <w:sz w:val="22"/>
          <w:szCs w:val="22"/>
        </w:rPr>
        <w:t>U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 xml:space="preserve">t 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w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z w:val="22"/>
          <w:szCs w:val="22"/>
        </w:rPr>
        <w:t>d</w:t>
      </w:r>
    </w:p>
    <w:p w14:paraId="207F7BA1" w14:textId="77777777" w:rsidR="004E0801" w:rsidRPr="00FC2413" w:rsidRDefault="00FC2413">
      <w:pPr>
        <w:spacing w:before="43"/>
        <w:ind w:left="154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Fo</w:t>
      </w:r>
      <w:r w:rsidRPr="00FC2413">
        <w:rPr>
          <w:rFonts w:asciiTheme="majorHAnsi" w:hAnsiTheme="majorHAnsi"/>
          <w:sz w:val="22"/>
          <w:szCs w:val="22"/>
        </w:rPr>
        <w:t>rce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za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pacing w:val="1"/>
          <w:sz w:val="22"/>
          <w:szCs w:val="22"/>
        </w:rPr>
        <w:t>on</w:t>
      </w:r>
      <w:r w:rsidRPr="00FC2413">
        <w:rPr>
          <w:rFonts w:asciiTheme="majorHAnsi" w:hAnsiTheme="majorHAnsi"/>
          <w:sz w:val="22"/>
          <w:szCs w:val="22"/>
        </w:rPr>
        <w:t xml:space="preserve">al 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x</w:t>
      </w:r>
      <w:r w:rsidRPr="00FC2413">
        <w:rPr>
          <w:rFonts w:asciiTheme="majorHAnsi" w:hAnsiTheme="majorHAnsi"/>
          <w:spacing w:val="-1"/>
          <w:sz w:val="22"/>
          <w:szCs w:val="22"/>
        </w:rPr>
        <w:t>c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ll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ce 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pacing w:val="1"/>
          <w:sz w:val="22"/>
          <w:szCs w:val="22"/>
        </w:rPr>
        <w:t>w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z w:val="22"/>
          <w:szCs w:val="22"/>
        </w:rPr>
        <w:t>d</w:t>
      </w:r>
    </w:p>
    <w:p w14:paraId="55B69FCF" w14:textId="77777777" w:rsidR="004E0801" w:rsidRPr="00FC2413" w:rsidRDefault="00FC2413">
      <w:pPr>
        <w:spacing w:before="54"/>
        <w:ind w:left="154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C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b</w:t>
      </w:r>
      <w:r w:rsidRPr="00FC2413">
        <w:rPr>
          <w:rFonts w:asciiTheme="majorHAnsi" w:hAnsiTheme="majorHAnsi"/>
          <w:sz w:val="22"/>
          <w:szCs w:val="22"/>
        </w:rPr>
        <w:t>at Rea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ess </w:t>
      </w:r>
      <w:r w:rsidRPr="00FC2413">
        <w:rPr>
          <w:rFonts w:asciiTheme="majorHAnsi" w:hAnsiTheme="majorHAnsi"/>
          <w:spacing w:val="-1"/>
          <w:sz w:val="22"/>
          <w:szCs w:val="22"/>
        </w:rPr>
        <w:t>Me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al</w:t>
      </w:r>
    </w:p>
    <w:p w14:paraId="5A1DBD9C" w14:textId="77777777" w:rsidR="004E0801" w:rsidRPr="00FC2413" w:rsidRDefault="00FC2413">
      <w:pPr>
        <w:spacing w:before="54"/>
        <w:ind w:left="154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ti</w:t>
      </w:r>
      <w:r w:rsidRPr="00FC2413">
        <w:rPr>
          <w:rFonts w:asciiTheme="majorHAnsi" w:hAnsiTheme="majorHAnsi"/>
          <w:spacing w:val="1"/>
          <w:sz w:val="22"/>
          <w:szCs w:val="22"/>
        </w:rPr>
        <w:t>on</w:t>
      </w:r>
      <w:r w:rsidRPr="00FC2413">
        <w:rPr>
          <w:rFonts w:asciiTheme="majorHAnsi" w:hAnsiTheme="majorHAnsi"/>
          <w:sz w:val="22"/>
          <w:szCs w:val="22"/>
        </w:rPr>
        <w:t>al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D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fe</w:t>
      </w:r>
      <w:r w:rsidRPr="00FC2413">
        <w:rPr>
          <w:rFonts w:asciiTheme="majorHAnsi" w:hAnsiTheme="majorHAnsi"/>
          <w:spacing w:val="-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>se Se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 xml:space="preserve">ce </w:t>
      </w:r>
      <w:r w:rsidRPr="00FC2413">
        <w:rPr>
          <w:rFonts w:asciiTheme="majorHAnsi" w:hAnsiTheme="majorHAnsi"/>
          <w:spacing w:val="-1"/>
          <w:sz w:val="22"/>
          <w:szCs w:val="22"/>
        </w:rPr>
        <w:t>Me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al</w:t>
      </w:r>
    </w:p>
    <w:p w14:paraId="41FFFBB7" w14:textId="77777777" w:rsidR="004E0801" w:rsidRPr="00FC2413" w:rsidRDefault="00FC2413">
      <w:pPr>
        <w:spacing w:before="58"/>
        <w:ind w:left="154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G</w:t>
      </w:r>
      <w:r w:rsidRPr="00FC2413">
        <w:rPr>
          <w:rFonts w:asciiTheme="majorHAnsi" w:hAnsiTheme="majorHAnsi"/>
          <w:spacing w:val="-1"/>
          <w:sz w:val="22"/>
          <w:szCs w:val="22"/>
        </w:rPr>
        <w:t>lo</w:t>
      </w:r>
      <w:r w:rsidRPr="00FC2413">
        <w:rPr>
          <w:rFonts w:asciiTheme="majorHAnsi" w:hAnsiTheme="majorHAnsi"/>
          <w:spacing w:val="1"/>
          <w:sz w:val="22"/>
          <w:szCs w:val="22"/>
        </w:rPr>
        <w:t>b</w:t>
      </w:r>
      <w:r w:rsidRPr="00FC2413">
        <w:rPr>
          <w:rFonts w:asciiTheme="majorHAnsi" w:hAnsiTheme="majorHAnsi"/>
          <w:sz w:val="22"/>
          <w:szCs w:val="22"/>
        </w:rPr>
        <w:t>al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2"/>
          <w:sz w:val="22"/>
          <w:szCs w:val="22"/>
        </w:rPr>
        <w:t>W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 xml:space="preserve"> o</w:t>
      </w:r>
      <w:r w:rsidRPr="00FC2413">
        <w:rPr>
          <w:rFonts w:asciiTheme="majorHAnsi" w:hAnsiTheme="majorHAnsi"/>
          <w:sz w:val="22"/>
          <w:szCs w:val="22"/>
        </w:rPr>
        <w:t>n Te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sm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Ser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 xml:space="preserve">ce </w:t>
      </w:r>
      <w:r w:rsidRPr="00FC2413">
        <w:rPr>
          <w:rFonts w:asciiTheme="majorHAnsi" w:hAnsiTheme="majorHAnsi"/>
          <w:spacing w:val="-1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al</w:t>
      </w:r>
    </w:p>
    <w:p w14:paraId="1468607E" w14:textId="77777777" w:rsidR="004E0801" w:rsidRPr="00FC2413" w:rsidRDefault="00FC2413">
      <w:pPr>
        <w:spacing w:before="46"/>
        <w:ind w:left="154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K</w:t>
      </w:r>
      <w:r w:rsidRPr="00FC2413">
        <w:rPr>
          <w:rFonts w:asciiTheme="majorHAnsi" w:hAnsiTheme="majorHAnsi"/>
          <w:spacing w:val="-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>re</w:t>
      </w:r>
      <w:r w:rsidRPr="00FC2413">
        <w:rPr>
          <w:rFonts w:asciiTheme="majorHAnsi" w:hAnsiTheme="majorHAnsi"/>
          <w:spacing w:val="-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n Def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s</w:t>
      </w:r>
      <w:r w:rsidRPr="00FC2413">
        <w:rPr>
          <w:rFonts w:asciiTheme="majorHAnsi" w:hAnsiTheme="majorHAnsi"/>
          <w:sz w:val="22"/>
          <w:szCs w:val="22"/>
        </w:rPr>
        <w:t>e Se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 xml:space="preserve">ce </w:t>
      </w:r>
      <w:r w:rsidRPr="00FC2413">
        <w:rPr>
          <w:rFonts w:asciiTheme="majorHAnsi" w:hAnsiTheme="majorHAnsi"/>
          <w:spacing w:val="-1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-1"/>
          <w:sz w:val="22"/>
          <w:szCs w:val="22"/>
        </w:rPr>
        <w:t>d</w:t>
      </w:r>
      <w:r w:rsidRPr="00FC2413">
        <w:rPr>
          <w:rFonts w:asciiTheme="majorHAnsi" w:hAnsiTheme="majorHAnsi"/>
          <w:sz w:val="22"/>
          <w:szCs w:val="22"/>
        </w:rPr>
        <w:t>al</w:t>
      </w:r>
    </w:p>
    <w:p w14:paraId="034A806B" w14:textId="77777777" w:rsidR="004E0801" w:rsidRPr="00FC2413" w:rsidRDefault="00FC2413">
      <w:pPr>
        <w:spacing w:before="45"/>
        <w:ind w:left="1548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z w:val="22"/>
          <w:szCs w:val="22"/>
        </w:rPr>
        <w:t>F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Lo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1"/>
          <w:sz w:val="22"/>
          <w:szCs w:val="22"/>
        </w:rPr>
        <w:t>g</w:t>
      </w:r>
      <w:r w:rsidRPr="00FC2413">
        <w:rPr>
          <w:rFonts w:asciiTheme="majorHAnsi" w:hAnsiTheme="majorHAnsi"/>
          <w:sz w:val="22"/>
          <w:szCs w:val="22"/>
        </w:rPr>
        <w:t>e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it</w:t>
      </w:r>
      <w:r w:rsidRPr="00FC2413">
        <w:rPr>
          <w:rFonts w:asciiTheme="majorHAnsi" w:hAnsiTheme="majorHAnsi"/>
          <w:sz w:val="22"/>
          <w:szCs w:val="22"/>
        </w:rPr>
        <w:t>y</w:t>
      </w:r>
      <w:r w:rsidRPr="00FC241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Se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v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ce</w:t>
      </w:r>
    </w:p>
    <w:p w14:paraId="5C2D36A7" w14:textId="77777777" w:rsidR="004E0801" w:rsidRPr="00FC2413" w:rsidRDefault="00FC2413">
      <w:pPr>
        <w:spacing w:before="46" w:line="300" w:lineRule="auto"/>
        <w:ind w:left="1548" w:right="4457"/>
        <w:rPr>
          <w:rFonts w:asciiTheme="majorHAnsi" w:hAnsiTheme="majorHAnsi"/>
          <w:sz w:val="22"/>
          <w:szCs w:val="22"/>
        </w:rPr>
      </w:pP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l Ar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s E</w:t>
      </w:r>
      <w:r w:rsidRPr="00FC2413">
        <w:rPr>
          <w:rFonts w:asciiTheme="majorHAnsi" w:hAnsiTheme="majorHAnsi"/>
          <w:spacing w:val="1"/>
          <w:sz w:val="22"/>
          <w:szCs w:val="22"/>
        </w:rPr>
        <w:t>xp</w:t>
      </w:r>
      <w:r w:rsidRPr="00FC2413">
        <w:rPr>
          <w:rFonts w:asciiTheme="majorHAnsi" w:hAnsiTheme="majorHAnsi"/>
          <w:spacing w:val="-1"/>
          <w:sz w:val="22"/>
          <w:szCs w:val="22"/>
        </w:rPr>
        <w:t>e</w:t>
      </w:r>
      <w:r w:rsidRPr="00FC2413">
        <w:rPr>
          <w:rFonts w:asciiTheme="majorHAnsi" w:hAnsiTheme="majorHAnsi"/>
          <w:sz w:val="22"/>
          <w:szCs w:val="22"/>
        </w:rPr>
        <w:t>rt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M</w:t>
      </w:r>
      <w:r w:rsidRPr="00FC2413">
        <w:rPr>
          <w:rFonts w:asciiTheme="majorHAnsi" w:hAnsiTheme="majorHAnsi"/>
          <w:sz w:val="22"/>
          <w:szCs w:val="22"/>
        </w:rPr>
        <w:t>a</w:t>
      </w:r>
      <w:r w:rsidRPr="00FC2413">
        <w:rPr>
          <w:rFonts w:asciiTheme="majorHAnsi" w:hAnsiTheme="majorHAnsi"/>
          <w:spacing w:val="-1"/>
          <w:sz w:val="22"/>
          <w:szCs w:val="22"/>
        </w:rPr>
        <w:t>r</w:t>
      </w:r>
      <w:r w:rsidRPr="00FC2413">
        <w:rPr>
          <w:rFonts w:asciiTheme="majorHAnsi" w:hAnsiTheme="majorHAnsi"/>
          <w:spacing w:val="1"/>
          <w:sz w:val="22"/>
          <w:szCs w:val="22"/>
        </w:rPr>
        <w:t>k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2"/>
          <w:sz w:val="22"/>
          <w:szCs w:val="22"/>
        </w:rPr>
        <w:t>m</w:t>
      </w:r>
      <w:r w:rsidRPr="00FC2413">
        <w:rPr>
          <w:rFonts w:asciiTheme="majorHAnsi" w:hAnsiTheme="majorHAnsi"/>
          <w:spacing w:val="1"/>
          <w:sz w:val="22"/>
          <w:szCs w:val="22"/>
        </w:rPr>
        <w:t>an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1"/>
          <w:sz w:val="22"/>
          <w:szCs w:val="22"/>
        </w:rPr>
        <w:t>h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ibb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z w:val="22"/>
          <w:szCs w:val="22"/>
        </w:rPr>
        <w:t xml:space="preserve">n </w:t>
      </w:r>
      <w:r w:rsidRPr="00FC2413">
        <w:rPr>
          <w:rFonts w:asciiTheme="majorHAnsi" w:hAnsiTheme="majorHAnsi"/>
          <w:spacing w:val="-1"/>
          <w:sz w:val="22"/>
          <w:szCs w:val="22"/>
        </w:rPr>
        <w:t>(</w:t>
      </w:r>
      <w:r w:rsidRPr="00FC2413">
        <w:rPr>
          <w:rFonts w:asciiTheme="majorHAnsi" w:hAnsiTheme="majorHAnsi"/>
          <w:sz w:val="22"/>
          <w:szCs w:val="22"/>
        </w:rPr>
        <w:t>P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z w:val="22"/>
          <w:szCs w:val="22"/>
        </w:rPr>
        <w:t>s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pacing w:val="1"/>
          <w:sz w:val="22"/>
          <w:szCs w:val="22"/>
        </w:rPr>
        <w:t>o</w:t>
      </w:r>
      <w:r w:rsidRPr="00FC2413">
        <w:rPr>
          <w:rFonts w:asciiTheme="majorHAnsi" w:hAnsiTheme="majorHAnsi"/>
          <w:spacing w:val="-1"/>
          <w:sz w:val="22"/>
          <w:szCs w:val="22"/>
        </w:rPr>
        <w:t>l</w:t>
      </w:r>
      <w:r w:rsidRPr="00FC2413">
        <w:rPr>
          <w:rFonts w:asciiTheme="majorHAnsi" w:hAnsiTheme="majorHAnsi"/>
          <w:sz w:val="22"/>
          <w:szCs w:val="22"/>
        </w:rPr>
        <w:t>) AF</w:t>
      </w:r>
      <w:r w:rsidRPr="00FC2413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FC2413">
        <w:rPr>
          <w:rFonts w:asciiTheme="majorHAnsi" w:hAnsiTheme="majorHAnsi"/>
          <w:spacing w:val="-1"/>
          <w:sz w:val="22"/>
          <w:szCs w:val="22"/>
        </w:rPr>
        <w:t>T</w:t>
      </w:r>
      <w:r w:rsidRPr="00FC2413">
        <w:rPr>
          <w:rFonts w:asciiTheme="majorHAnsi" w:hAnsiTheme="majorHAnsi"/>
          <w:sz w:val="22"/>
          <w:szCs w:val="22"/>
        </w:rPr>
        <w:t>ra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pacing w:val="-2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n</w:t>
      </w:r>
      <w:r w:rsidRPr="00FC2413">
        <w:rPr>
          <w:rFonts w:asciiTheme="majorHAnsi" w:hAnsiTheme="majorHAnsi"/>
          <w:sz w:val="22"/>
          <w:szCs w:val="22"/>
        </w:rPr>
        <w:t xml:space="preserve">g </w:t>
      </w:r>
      <w:r w:rsidRPr="00FC2413">
        <w:rPr>
          <w:rFonts w:asciiTheme="majorHAnsi" w:hAnsiTheme="majorHAnsi"/>
          <w:spacing w:val="-2"/>
          <w:sz w:val="22"/>
          <w:szCs w:val="22"/>
        </w:rPr>
        <w:t>R</w:t>
      </w:r>
      <w:r w:rsidRPr="00FC2413">
        <w:rPr>
          <w:rFonts w:asciiTheme="majorHAnsi" w:hAnsiTheme="majorHAnsi"/>
          <w:spacing w:val="-1"/>
          <w:sz w:val="22"/>
          <w:szCs w:val="22"/>
        </w:rPr>
        <w:t>i</w:t>
      </w:r>
      <w:r w:rsidRPr="00FC2413">
        <w:rPr>
          <w:rFonts w:asciiTheme="majorHAnsi" w:hAnsiTheme="majorHAnsi"/>
          <w:spacing w:val="1"/>
          <w:sz w:val="22"/>
          <w:szCs w:val="22"/>
        </w:rPr>
        <w:t>b</w:t>
      </w:r>
      <w:r w:rsidRPr="00FC2413">
        <w:rPr>
          <w:rFonts w:asciiTheme="majorHAnsi" w:hAnsiTheme="majorHAnsi"/>
          <w:spacing w:val="-1"/>
          <w:sz w:val="22"/>
          <w:szCs w:val="22"/>
        </w:rPr>
        <w:t>b</w:t>
      </w:r>
      <w:r w:rsidRPr="00FC2413">
        <w:rPr>
          <w:rFonts w:asciiTheme="majorHAnsi" w:hAnsiTheme="majorHAnsi"/>
          <w:spacing w:val="1"/>
          <w:sz w:val="22"/>
          <w:szCs w:val="22"/>
        </w:rPr>
        <w:t>on</w:t>
      </w:r>
    </w:p>
    <w:sectPr w:rsidR="004E0801" w:rsidRPr="00FC2413">
      <w:pgSz w:w="12240" w:h="15840"/>
      <w:pgMar w:top="640" w:right="11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BE4DFA"/>
    <w:multiLevelType w:val="multilevel"/>
    <w:tmpl w:val="603434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801"/>
    <w:rsid w:val="004E0801"/>
    <w:rsid w:val="00FC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5A9A39"/>
  <w15:docId w15:val="{C1018A66-7AEE-48D3-94AB-9319ABF14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conrad.preedom@usafa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722</Words>
  <Characters>4120</Characters>
  <Application>Microsoft Office Word</Application>
  <DocSecurity>0</DocSecurity>
  <Lines>34</Lines>
  <Paragraphs>9</Paragraphs>
  <ScaleCrop>false</ScaleCrop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2021-04-09T12:46:00Z</dcterms:created>
  <dcterms:modified xsi:type="dcterms:W3CDTF">2021-04-09T12:48:00Z</dcterms:modified>
</cp:coreProperties>
</file>